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F8143F" w:rsidP="0067747D">
      <w:pPr>
        <w:spacing w:line="360" w:lineRule="atLeast"/>
        <w:jc w:val="center"/>
      </w:pPr>
      <w:r>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 xml:space="preserve">АДМИНИСТРАЦИЯ ПОДДОРСКОГО МУНИЦИПАЛЬНОГО </w:t>
      </w:r>
      <w:r w:rsidR="00C275B1">
        <w:t>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0" w:name="дата2"/>
      <w:bookmarkEnd w:id="0"/>
      <w:r w:rsidR="00E25DF4" w:rsidRPr="00E81FC2">
        <w:rPr>
          <w:sz w:val="28"/>
        </w:rPr>
        <w:t xml:space="preserve"> </w:t>
      </w:r>
      <w:r w:rsidR="00FE5D63">
        <w:rPr>
          <w:sz w:val="28"/>
        </w:rPr>
        <w:t>№</w:t>
      </w:r>
      <w:proofErr w:type="gramEnd"/>
      <w:r w:rsidR="00FE5D63">
        <w:rPr>
          <w:sz w:val="28"/>
        </w:rPr>
        <w:t xml:space="preserve"> </w:t>
      </w:r>
      <w:bookmarkStart w:id="1" w:name="номер2"/>
      <w:bookmarkEnd w:id="1"/>
    </w:p>
    <w:p w:rsidR="00FE5D63" w:rsidRDefault="00FE5D63" w:rsidP="00E25DF4">
      <w:pPr>
        <w:spacing w:line="240" w:lineRule="exact"/>
        <w:jc w:val="center"/>
        <w:rPr>
          <w:sz w:val="28"/>
        </w:rPr>
      </w:pPr>
      <w:proofErr w:type="spellStart"/>
      <w:r>
        <w:rPr>
          <w:sz w:val="28"/>
        </w:rPr>
        <w:t>с.Поддорье</w:t>
      </w:r>
      <w:proofErr w:type="spellEnd"/>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BE4BF1">
        <w:trPr>
          <w:cantSplit/>
          <w:trHeight w:val="80"/>
        </w:trPr>
        <w:tc>
          <w:tcPr>
            <w:tcW w:w="9498" w:type="dxa"/>
            <w:tcBorders>
              <w:top w:val="nil"/>
              <w:left w:val="nil"/>
              <w:bottom w:val="nil"/>
              <w:right w:val="nil"/>
            </w:tcBorders>
          </w:tcPr>
          <w:p w:rsidR="00E25DF4" w:rsidRPr="00240D10" w:rsidRDefault="00BE4BF1" w:rsidP="0099446A">
            <w:pPr>
              <w:spacing w:line="240" w:lineRule="exact"/>
              <w:jc w:val="center"/>
              <w:rPr>
                <w:b/>
                <w:sz w:val="28"/>
                <w:szCs w:val="28"/>
              </w:rPr>
            </w:pPr>
            <w:bookmarkStart w:id="2" w:name="_GoBack"/>
            <w:r>
              <w:rPr>
                <w:rFonts w:eastAsia="TimesNewRomanPS-BoldMT"/>
                <w:b/>
                <w:bCs/>
                <w:sz w:val="28"/>
                <w:szCs w:val="28"/>
              </w:rPr>
              <w:t xml:space="preserve">О внесении изменений </w:t>
            </w:r>
            <w:r w:rsidRPr="0099446A">
              <w:rPr>
                <w:rFonts w:eastAsia="TimesNewRomanPS-BoldMT"/>
                <w:b/>
                <w:bCs/>
                <w:sz w:val="28"/>
                <w:szCs w:val="28"/>
              </w:rPr>
              <w:t xml:space="preserve">в </w:t>
            </w:r>
            <w:r w:rsidR="0099446A" w:rsidRPr="0099446A">
              <w:rPr>
                <w:rFonts w:eastAsia="TimesNewRomanPS-BoldMT"/>
                <w:b/>
                <w:bCs/>
                <w:sz w:val="28"/>
                <w:szCs w:val="28"/>
              </w:rPr>
              <w:t xml:space="preserve">техническое задание </w:t>
            </w:r>
            <w:bookmarkEnd w:id="2"/>
            <w:r w:rsidR="0099446A" w:rsidRPr="0099446A">
              <w:rPr>
                <w:rFonts w:eastAsia="TimesNewRomanPS-BoldMT"/>
                <w:b/>
                <w:bCs/>
                <w:sz w:val="28"/>
                <w:szCs w:val="28"/>
              </w:rPr>
              <w:t>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p>
        </w:tc>
      </w:tr>
    </w:tbl>
    <w:p w:rsidR="001D2EDD" w:rsidRDefault="001D2EDD" w:rsidP="009854D1">
      <w:pPr>
        <w:widowControl w:val="0"/>
        <w:tabs>
          <w:tab w:val="left" w:pos="4200"/>
        </w:tabs>
        <w:autoSpaceDE w:val="0"/>
        <w:autoSpaceDN w:val="0"/>
        <w:ind w:firstLine="709"/>
        <w:jc w:val="both"/>
        <w:rPr>
          <w:sz w:val="28"/>
          <w:szCs w:val="28"/>
          <w:lang w:eastAsia="en-US"/>
        </w:rPr>
      </w:pPr>
    </w:p>
    <w:p w:rsidR="00482D63" w:rsidRDefault="00482D63" w:rsidP="00591E52">
      <w:pPr>
        <w:ind w:firstLine="709"/>
        <w:jc w:val="both"/>
        <w:rPr>
          <w:sz w:val="28"/>
          <w:szCs w:val="28"/>
        </w:rPr>
      </w:pPr>
    </w:p>
    <w:p w:rsidR="00BE4BF1" w:rsidRPr="00BE4BF1" w:rsidRDefault="00BE4BF1" w:rsidP="00BE4BF1">
      <w:pPr>
        <w:autoSpaceDE w:val="0"/>
        <w:autoSpaceDN w:val="0"/>
        <w:adjustRightInd w:val="0"/>
        <w:ind w:firstLine="709"/>
        <w:jc w:val="both"/>
        <w:rPr>
          <w:b/>
          <w:sz w:val="28"/>
          <w:szCs w:val="28"/>
        </w:rPr>
      </w:pPr>
      <w:r w:rsidRPr="00BE4BF1">
        <w:rPr>
          <w:sz w:val="28"/>
          <w:szCs w:val="28"/>
        </w:rPr>
        <w:t xml:space="preserve">В соответствии с Федеральным законом от 20 марта 2025 года № 33-ФЗ «Об общих принципах организации местного самоуправления в единой системе публичной власти», Федеральным законом от 07 декабря 2011 года № 416-ФЗ «О водоснабжении и водоотведении», постановлением Правительства Российской Федерации от 29 июля 2013 года № 641 «Об инвестиционных и производственных программах организаций, осуществляющих деятельность в сфере водоснабжения и водоотведения» Администрация Поддорского муниципального округа </w:t>
      </w:r>
      <w:r w:rsidRPr="00BE4BF1">
        <w:rPr>
          <w:b/>
          <w:sz w:val="28"/>
          <w:szCs w:val="28"/>
        </w:rPr>
        <w:t>ПОСТАНОВЛЯЕТ:</w:t>
      </w:r>
    </w:p>
    <w:p w:rsidR="00BE4BF1" w:rsidRPr="00BE4BF1" w:rsidRDefault="00BE4BF1" w:rsidP="00BE4BF1">
      <w:pPr>
        <w:autoSpaceDE w:val="0"/>
        <w:autoSpaceDN w:val="0"/>
        <w:ind w:firstLine="709"/>
        <w:jc w:val="both"/>
        <w:rPr>
          <w:sz w:val="28"/>
          <w:szCs w:val="28"/>
        </w:rPr>
      </w:pPr>
      <w:r w:rsidRPr="00BE4BF1">
        <w:rPr>
          <w:sz w:val="28"/>
          <w:szCs w:val="28"/>
        </w:rPr>
        <w:t xml:space="preserve">1. </w:t>
      </w:r>
      <w:r>
        <w:rPr>
          <w:sz w:val="28"/>
          <w:szCs w:val="28"/>
        </w:rPr>
        <w:t xml:space="preserve">Внести изменения в </w:t>
      </w:r>
      <w:r w:rsidRPr="00BE4BF1">
        <w:rPr>
          <w:rFonts w:eastAsia="TimesNewRomanPS-BoldMT"/>
          <w:bCs/>
          <w:sz w:val="28"/>
          <w:szCs w:val="28"/>
        </w:rPr>
        <w:t>техническое задание 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r>
        <w:rPr>
          <w:sz w:val="28"/>
          <w:szCs w:val="28"/>
        </w:rPr>
        <w:t>, утвержденное постановлением Администрации Поддорского муниципального района от 18.10.2024 № 530:</w:t>
      </w:r>
      <w:r w:rsidRPr="00BE4BF1">
        <w:rPr>
          <w:sz w:val="28"/>
          <w:szCs w:val="28"/>
        </w:rPr>
        <w:t xml:space="preserve"> </w:t>
      </w:r>
    </w:p>
    <w:p w:rsidR="00BE4BF1" w:rsidRPr="00BE4BF1" w:rsidRDefault="009425B0" w:rsidP="00BE4BF1">
      <w:pPr>
        <w:autoSpaceDE w:val="0"/>
        <w:autoSpaceDN w:val="0"/>
        <w:adjustRightInd w:val="0"/>
        <w:ind w:firstLine="709"/>
        <w:jc w:val="both"/>
        <w:rPr>
          <w:sz w:val="28"/>
          <w:szCs w:val="28"/>
        </w:rPr>
      </w:pPr>
      <w:r>
        <w:rPr>
          <w:sz w:val="28"/>
          <w:szCs w:val="28"/>
        </w:rPr>
        <w:t>1.1</w:t>
      </w:r>
      <w:r w:rsidR="00BE4BF1" w:rsidRPr="00BE4BF1">
        <w:rPr>
          <w:sz w:val="28"/>
          <w:szCs w:val="28"/>
        </w:rPr>
        <w:t>. Пункты 3,4 Приложения 1</w:t>
      </w:r>
      <w:r>
        <w:rPr>
          <w:sz w:val="28"/>
          <w:szCs w:val="28"/>
        </w:rPr>
        <w:t xml:space="preserve"> </w:t>
      </w:r>
      <w:r w:rsidR="00BE4BF1" w:rsidRPr="00BE4BF1">
        <w:rPr>
          <w:sz w:val="28"/>
          <w:szCs w:val="28"/>
        </w:rPr>
        <w:t>изложить в новой редакции:</w:t>
      </w:r>
    </w:p>
    <w:p w:rsidR="00BE4BF1" w:rsidRPr="00BE4BF1" w:rsidRDefault="00BE4BF1" w:rsidP="00BE4BF1">
      <w:pPr>
        <w:tabs>
          <w:tab w:val="left" w:pos="2025"/>
        </w:tabs>
        <w:autoSpaceDE w:val="0"/>
        <w:autoSpaceDN w:val="0"/>
        <w:jc w:val="center"/>
        <w:rPr>
          <w:b/>
          <w:sz w:val="28"/>
          <w:szCs w:val="28"/>
        </w:rPr>
      </w:pPr>
      <w:r w:rsidRPr="00BE4BF1">
        <w:rPr>
          <w:b/>
          <w:sz w:val="28"/>
          <w:szCs w:val="28"/>
        </w:rPr>
        <w:t>«3. Перечень мероприятий для разработки инвестиционной программы по развитию систем водоснабжения Поддорского района на 2025-2027 гг.</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701"/>
        <w:gridCol w:w="1560"/>
        <w:gridCol w:w="1275"/>
        <w:gridCol w:w="993"/>
        <w:gridCol w:w="879"/>
      </w:tblGrid>
      <w:tr w:rsidR="00BE4BF1" w:rsidRPr="00BE4BF1" w:rsidTr="009425B0">
        <w:trPr>
          <w:trHeight w:val="54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r w:rsidRPr="00BE4BF1">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pPr>
            <w:r w:rsidRPr="00BE4BF1">
              <w:t>Исполнитель</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jc w:val="center"/>
            </w:pPr>
            <w:r w:rsidRPr="00BE4BF1">
              <w:t>Срок реализации</w:t>
            </w:r>
          </w:p>
        </w:tc>
        <w:tc>
          <w:tcPr>
            <w:tcW w:w="3147" w:type="dxa"/>
            <w:gridSpan w:val="3"/>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r w:rsidRPr="00BE4BF1">
              <w:t xml:space="preserve">Объем выполнения работ по годам </w:t>
            </w:r>
          </w:p>
        </w:tc>
      </w:tr>
      <w:tr w:rsidR="00BE4BF1" w:rsidRPr="00BE4BF1" w:rsidTr="009425B0">
        <w:trPr>
          <w:trHeight w:val="473"/>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2025</w:t>
            </w:r>
          </w:p>
        </w:tc>
        <w:tc>
          <w:tcPr>
            <w:tcW w:w="993" w:type="dxa"/>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r w:rsidRPr="00BE4BF1">
              <w:t>2026</w:t>
            </w:r>
          </w:p>
        </w:tc>
        <w:tc>
          <w:tcPr>
            <w:tcW w:w="879" w:type="dxa"/>
            <w:tcBorders>
              <w:top w:val="single" w:sz="4" w:space="0" w:color="auto"/>
              <w:left w:val="single" w:sz="4" w:space="0" w:color="auto"/>
              <w:bottom w:val="single" w:sz="4" w:space="0" w:color="auto"/>
              <w:right w:val="single" w:sz="4" w:space="0" w:color="auto"/>
            </w:tcBorders>
          </w:tcPr>
          <w:p w:rsidR="00BE4BF1" w:rsidRPr="00BE4BF1" w:rsidRDefault="00BE4BF1" w:rsidP="009425B0">
            <w:pPr>
              <w:tabs>
                <w:tab w:val="left" w:pos="1110"/>
              </w:tabs>
              <w:autoSpaceDE w:val="0"/>
              <w:autoSpaceDN w:val="0"/>
              <w:jc w:val="center"/>
            </w:pPr>
            <w:r w:rsidRPr="00BE4BF1">
              <w:t>2027</w:t>
            </w:r>
          </w:p>
        </w:tc>
      </w:tr>
      <w:tr w:rsidR="00BE4BF1" w:rsidRPr="00BE4BF1" w:rsidTr="009425B0">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p>
          <w:p w:rsidR="00BE4BF1" w:rsidRPr="00BE4BF1" w:rsidRDefault="00BE4BF1" w:rsidP="00BE4BF1">
            <w:pPr>
              <w:tabs>
                <w:tab w:val="left" w:pos="1110"/>
              </w:tabs>
              <w:autoSpaceDE w:val="0"/>
              <w:autoSpaceDN w:val="0"/>
            </w:pPr>
            <w:r w:rsidRPr="00BE4BF1">
              <w:t>1.</w:t>
            </w:r>
          </w:p>
          <w:p w:rsidR="00BE4BF1" w:rsidRPr="00BE4BF1" w:rsidRDefault="00BE4BF1" w:rsidP="00BE4BF1">
            <w:pPr>
              <w:tabs>
                <w:tab w:val="left" w:pos="1110"/>
              </w:tabs>
              <w:autoSpaceDE w:val="0"/>
              <w:autoSpaceDN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r w:rsidRPr="00BE4BF1">
              <w:t>Переоборудование артезианской скважины</w:t>
            </w:r>
          </w:p>
          <w:p w:rsidR="00BE4BF1" w:rsidRPr="00BE4BF1" w:rsidRDefault="00BE4BF1" w:rsidP="00BE4BF1">
            <w:pPr>
              <w:tabs>
                <w:tab w:val="left" w:pos="1110"/>
              </w:tabs>
              <w:autoSpaceDE w:val="0"/>
              <w:autoSpaceDN w:val="0"/>
            </w:pPr>
            <w:r w:rsidRPr="00BE4BF1">
              <w:t xml:space="preserve"> № 2091 д. Минцево</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pPr>
            <w:r w:rsidRPr="00BE4BF1">
              <w:t>МУП «Поддорское ВКХ»</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2025-2027</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9425B0">
            <w:pPr>
              <w:tabs>
                <w:tab w:val="left" w:pos="1110"/>
              </w:tabs>
              <w:autoSpaceDE w:val="0"/>
              <w:autoSpaceDN w:val="0"/>
              <w:jc w:val="center"/>
            </w:pPr>
            <w:r w:rsidRPr="00BE4BF1">
              <w:t>Подготовительные работы</w:t>
            </w:r>
          </w:p>
        </w:tc>
        <w:tc>
          <w:tcPr>
            <w:tcW w:w="993" w:type="dxa"/>
            <w:tcBorders>
              <w:top w:val="single" w:sz="4" w:space="0" w:color="auto"/>
              <w:left w:val="single" w:sz="4" w:space="0" w:color="auto"/>
              <w:bottom w:val="single" w:sz="4" w:space="0" w:color="auto"/>
              <w:right w:val="single" w:sz="4" w:space="0" w:color="auto"/>
            </w:tcBorders>
          </w:tcPr>
          <w:p w:rsidR="00BE4BF1" w:rsidRPr="00BE4BF1" w:rsidRDefault="00BE4BF1" w:rsidP="009425B0">
            <w:pPr>
              <w:tabs>
                <w:tab w:val="left" w:pos="1110"/>
              </w:tabs>
              <w:autoSpaceDE w:val="0"/>
              <w:autoSpaceDN w:val="0"/>
              <w:jc w:val="center"/>
            </w:pPr>
            <w:r w:rsidRPr="00BE4BF1">
              <w:t>Подготовительные работы</w:t>
            </w:r>
          </w:p>
        </w:tc>
        <w:tc>
          <w:tcPr>
            <w:tcW w:w="879" w:type="dxa"/>
            <w:tcBorders>
              <w:top w:val="single" w:sz="4" w:space="0" w:color="auto"/>
              <w:left w:val="single" w:sz="4" w:space="0" w:color="auto"/>
              <w:bottom w:val="single" w:sz="4" w:space="0" w:color="auto"/>
              <w:right w:val="single" w:sz="4" w:space="0" w:color="auto"/>
            </w:tcBorders>
          </w:tcPr>
          <w:p w:rsidR="00BE4BF1" w:rsidRPr="00BE4BF1" w:rsidRDefault="005B14D4" w:rsidP="009425B0">
            <w:pPr>
              <w:tabs>
                <w:tab w:val="left" w:pos="1110"/>
              </w:tabs>
              <w:autoSpaceDE w:val="0"/>
              <w:autoSpaceDN w:val="0"/>
              <w:jc w:val="center"/>
            </w:pPr>
            <w:r>
              <w:t xml:space="preserve"> </w:t>
            </w:r>
          </w:p>
        </w:tc>
      </w:tr>
    </w:tbl>
    <w:p w:rsidR="00BE4BF1" w:rsidRPr="00BE4BF1" w:rsidRDefault="00BE4BF1" w:rsidP="00BE4BF1">
      <w:pPr>
        <w:contextualSpacing/>
        <w:jc w:val="both"/>
        <w:rPr>
          <w:rFonts w:eastAsia="Arial Unicode MS"/>
          <w:color w:val="000000"/>
          <w:sz w:val="28"/>
          <w:szCs w:val="28"/>
        </w:rPr>
      </w:pPr>
    </w:p>
    <w:p w:rsidR="00BE4BF1" w:rsidRPr="00BE4BF1" w:rsidRDefault="00BE4BF1" w:rsidP="005B14D4">
      <w:pPr>
        <w:ind w:firstLine="709"/>
        <w:contextualSpacing/>
        <w:jc w:val="both"/>
        <w:rPr>
          <w:rFonts w:eastAsia="Arial Unicode MS"/>
          <w:color w:val="000000"/>
          <w:sz w:val="28"/>
          <w:szCs w:val="28"/>
        </w:rPr>
      </w:pPr>
      <w:r w:rsidRPr="00BE4BF1">
        <w:rPr>
          <w:rFonts w:eastAsia="Arial Unicode MS"/>
          <w:color w:val="000000"/>
          <w:sz w:val="28"/>
          <w:szCs w:val="28"/>
        </w:rPr>
        <w:t xml:space="preserve">По пункту 1. Замена водоподъемного оборудования. Автоматизация работы погружного насоса в пределах рабочего давления 0,8 – 1,1 МПа. </w:t>
      </w:r>
    </w:p>
    <w:p w:rsidR="00BE4BF1" w:rsidRPr="00BE4BF1" w:rsidRDefault="00BE4BF1" w:rsidP="00BE4BF1">
      <w:pPr>
        <w:tabs>
          <w:tab w:val="left" w:pos="2025"/>
        </w:tabs>
        <w:autoSpaceDE w:val="0"/>
        <w:autoSpaceDN w:val="0"/>
        <w:jc w:val="center"/>
        <w:rPr>
          <w:b/>
          <w:sz w:val="28"/>
          <w:szCs w:val="28"/>
        </w:rPr>
      </w:pPr>
      <w:r w:rsidRPr="00BE4BF1">
        <w:rPr>
          <w:b/>
          <w:sz w:val="28"/>
          <w:szCs w:val="28"/>
        </w:rPr>
        <w:t>4. Финансирование мероприятий для разработки инвестиционной программы по развитию систем водоснабжения Поддорского района на 2025-2027 гг.</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90"/>
        <w:gridCol w:w="1845"/>
        <w:gridCol w:w="1161"/>
        <w:gridCol w:w="992"/>
        <w:gridCol w:w="1134"/>
        <w:gridCol w:w="1134"/>
      </w:tblGrid>
      <w:tr w:rsidR="00BE4BF1" w:rsidRPr="00BE4BF1" w:rsidTr="005B14D4">
        <w:trPr>
          <w:trHeight w:val="542"/>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r w:rsidRPr="00BE4BF1">
              <w:lastRenderedPageBreak/>
              <w:t>№ п/п</w:t>
            </w:r>
          </w:p>
        </w:tc>
        <w:tc>
          <w:tcPr>
            <w:tcW w:w="24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Наименование мероприятия</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pPr>
            <w:r w:rsidRPr="00BE4BF1">
              <w:t>Исполнитель</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jc w:val="center"/>
            </w:pPr>
            <w:r w:rsidRPr="00BE4BF1">
              <w:t>Всего (</w:t>
            </w:r>
            <w:proofErr w:type="spellStart"/>
            <w:r w:rsidRPr="00BE4BF1">
              <w:t>тыс.руб</w:t>
            </w:r>
            <w:proofErr w:type="spellEnd"/>
            <w:r w:rsidRPr="00BE4BF1">
              <w:t xml:space="preserve"> )</w:t>
            </w:r>
          </w:p>
        </w:tc>
        <w:tc>
          <w:tcPr>
            <w:tcW w:w="3260" w:type="dxa"/>
            <w:gridSpan w:val="3"/>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r w:rsidRPr="00BE4BF1">
              <w:t>Объем финансирования по годам (</w:t>
            </w:r>
            <w:proofErr w:type="spellStart"/>
            <w:r w:rsidRPr="00BE4BF1">
              <w:t>тыс.руб</w:t>
            </w:r>
            <w:proofErr w:type="spellEnd"/>
            <w:r w:rsidRPr="00BE4BF1">
              <w:t>.)</w:t>
            </w:r>
          </w:p>
        </w:tc>
      </w:tr>
      <w:tr w:rsidR="00BE4BF1" w:rsidRPr="00BE4BF1" w:rsidTr="005B14D4">
        <w:trPr>
          <w:trHeight w:val="473"/>
        </w:trPr>
        <w:tc>
          <w:tcPr>
            <w:tcW w:w="5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24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18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11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4BF1" w:rsidRPr="00BE4BF1" w:rsidRDefault="00BE4BF1" w:rsidP="00BE4BF1">
            <w:pPr>
              <w:tabs>
                <w:tab w:val="left" w:pos="1110"/>
              </w:tabs>
              <w:autoSpaceDE w:val="0"/>
              <w:autoSpaceDN w:val="0"/>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2025</w:t>
            </w:r>
          </w:p>
        </w:tc>
        <w:tc>
          <w:tcPr>
            <w:tcW w:w="1134" w:type="dxa"/>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r w:rsidRPr="00BE4BF1">
              <w:t>2026</w:t>
            </w:r>
          </w:p>
        </w:tc>
        <w:tc>
          <w:tcPr>
            <w:tcW w:w="1134" w:type="dxa"/>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r w:rsidRPr="00BE4BF1">
              <w:t>2027</w:t>
            </w:r>
          </w:p>
        </w:tc>
      </w:tr>
      <w:tr w:rsidR="00BE4BF1" w:rsidRPr="00BE4BF1" w:rsidTr="005B14D4">
        <w:trPr>
          <w:trHeight w:val="974"/>
        </w:trPr>
        <w:tc>
          <w:tcPr>
            <w:tcW w:w="595" w:type="dxa"/>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p>
          <w:p w:rsidR="00BE4BF1" w:rsidRPr="00BE4BF1" w:rsidRDefault="00BE4BF1" w:rsidP="00BE4BF1">
            <w:pPr>
              <w:tabs>
                <w:tab w:val="left" w:pos="1110"/>
              </w:tabs>
              <w:autoSpaceDE w:val="0"/>
              <w:autoSpaceDN w:val="0"/>
            </w:pPr>
            <w:r w:rsidRPr="00BE4BF1">
              <w:t>1.</w:t>
            </w:r>
          </w:p>
          <w:p w:rsidR="00BE4BF1" w:rsidRPr="00BE4BF1" w:rsidRDefault="00BE4BF1" w:rsidP="00BE4BF1">
            <w:pPr>
              <w:tabs>
                <w:tab w:val="left" w:pos="1110"/>
              </w:tabs>
              <w:autoSpaceDE w:val="0"/>
              <w:autoSpaceDN w:val="0"/>
            </w:pPr>
          </w:p>
        </w:tc>
        <w:tc>
          <w:tcPr>
            <w:tcW w:w="2490" w:type="dxa"/>
            <w:tcBorders>
              <w:top w:val="single" w:sz="4" w:space="0" w:color="auto"/>
              <w:left w:val="single" w:sz="4" w:space="0" w:color="auto"/>
              <w:bottom w:val="single" w:sz="4" w:space="0" w:color="auto"/>
              <w:right w:val="single" w:sz="4" w:space="0" w:color="auto"/>
            </w:tcBorders>
            <w:shd w:val="clear" w:color="auto" w:fill="auto"/>
          </w:tcPr>
          <w:p w:rsidR="00BE4BF1" w:rsidRPr="00BE4BF1" w:rsidRDefault="00BE4BF1" w:rsidP="00BE4BF1">
            <w:pPr>
              <w:tabs>
                <w:tab w:val="left" w:pos="1110"/>
              </w:tabs>
              <w:autoSpaceDE w:val="0"/>
              <w:autoSpaceDN w:val="0"/>
            </w:pPr>
            <w:r w:rsidRPr="00BE4BF1">
              <w:t>Переоборудование артезианской скважины № 2091 д. Минцево</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pPr>
            <w:r w:rsidRPr="00BE4BF1">
              <w:t>МУП «Поддорское ВКХ»</w:t>
            </w:r>
          </w:p>
        </w:tc>
        <w:tc>
          <w:tcPr>
            <w:tcW w:w="1161"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r w:rsidRPr="00BE4BF1">
              <w:t>2025-2027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E4BF1" w:rsidRPr="00BE4BF1" w:rsidRDefault="00BE4BF1" w:rsidP="00BE4BF1">
            <w:pPr>
              <w:tabs>
                <w:tab w:val="left" w:pos="1110"/>
              </w:tabs>
              <w:autoSpaceDE w:val="0"/>
              <w:autoSpaceDN w:val="0"/>
              <w:jc w:val="center"/>
            </w:pPr>
          </w:p>
          <w:p w:rsidR="00BE4BF1" w:rsidRPr="00BE4BF1" w:rsidRDefault="00BE4BF1" w:rsidP="00BE4BF1">
            <w:pPr>
              <w:tabs>
                <w:tab w:val="left" w:pos="1110"/>
              </w:tabs>
              <w:autoSpaceDE w:val="0"/>
              <w:autoSpaceDN w:val="0"/>
              <w:jc w:val="center"/>
            </w:pPr>
          </w:p>
        </w:tc>
        <w:tc>
          <w:tcPr>
            <w:tcW w:w="1134" w:type="dxa"/>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p>
          <w:p w:rsidR="00BE4BF1" w:rsidRPr="00BE4BF1" w:rsidRDefault="00BE4BF1" w:rsidP="00BE4BF1">
            <w:pPr>
              <w:tabs>
                <w:tab w:val="left" w:pos="1110"/>
              </w:tabs>
              <w:autoSpaceDE w:val="0"/>
              <w:autoSpaceDN w:val="0"/>
              <w:jc w:val="center"/>
            </w:pPr>
          </w:p>
        </w:tc>
        <w:tc>
          <w:tcPr>
            <w:tcW w:w="1134" w:type="dxa"/>
            <w:tcBorders>
              <w:top w:val="single" w:sz="4" w:space="0" w:color="auto"/>
              <w:left w:val="single" w:sz="4" w:space="0" w:color="auto"/>
              <w:bottom w:val="single" w:sz="4" w:space="0" w:color="auto"/>
              <w:right w:val="single" w:sz="4" w:space="0" w:color="auto"/>
            </w:tcBorders>
          </w:tcPr>
          <w:p w:rsidR="00BE4BF1" w:rsidRPr="00BE4BF1" w:rsidRDefault="00BE4BF1" w:rsidP="00BE4BF1">
            <w:pPr>
              <w:tabs>
                <w:tab w:val="left" w:pos="1110"/>
              </w:tabs>
              <w:autoSpaceDE w:val="0"/>
              <w:autoSpaceDN w:val="0"/>
              <w:jc w:val="center"/>
            </w:pPr>
          </w:p>
          <w:p w:rsidR="00BE4BF1" w:rsidRPr="00BE4BF1" w:rsidRDefault="00BE4BF1" w:rsidP="00BE4BF1">
            <w:pPr>
              <w:tabs>
                <w:tab w:val="left" w:pos="1110"/>
              </w:tabs>
              <w:autoSpaceDE w:val="0"/>
              <w:autoSpaceDN w:val="0"/>
              <w:jc w:val="center"/>
            </w:pPr>
            <w:r w:rsidRPr="00BE4BF1">
              <w:t>243,85</w:t>
            </w:r>
          </w:p>
        </w:tc>
      </w:tr>
    </w:tbl>
    <w:p w:rsidR="00BE4BF1" w:rsidRPr="00BE4BF1" w:rsidRDefault="00BE4BF1" w:rsidP="00BE4BF1">
      <w:pPr>
        <w:autoSpaceDE w:val="0"/>
        <w:autoSpaceDN w:val="0"/>
        <w:ind w:firstLine="709"/>
        <w:jc w:val="both"/>
        <w:rPr>
          <w:sz w:val="28"/>
          <w:szCs w:val="28"/>
        </w:rPr>
      </w:pPr>
      <w:r w:rsidRPr="00BE4BF1">
        <w:rPr>
          <w:sz w:val="28"/>
          <w:szCs w:val="28"/>
        </w:rPr>
        <w:t>Финансирование мероприятия за счет собственных средств предприятия, за счет нормативной прибыли»</w:t>
      </w:r>
      <w:r w:rsidR="005B14D4">
        <w:rPr>
          <w:sz w:val="28"/>
          <w:szCs w:val="28"/>
        </w:rPr>
        <w:t>.</w:t>
      </w:r>
    </w:p>
    <w:p w:rsidR="00BE4BF1" w:rsidRPr="00BE4BF1" w:rsidRDefault="00BE4BF1" w:rsidP="00BE4BF1">
      <w:pPr>
        <w:autoSpaceDE w:val="0"/>
        <w:autoSpaceDN w:val="0"/>
        <w:ind w:firstLine="709"/>
        <w:jc w:val="both"/>
        <w:rPr>
          <w:sz w:val="28"/>
          <w:szCs w:val="28"/>
        </w:rPr>
      </w:pPr>
      <w:r w:rsidRPr="00BE4BF1">
        <w:rPr>
          <w:sz w:val="28"/>
          <w:szCs w:val="28"/>
        </w:rPr>
        <w:t>3. Контроль исполнения постановления оставляю за собой.</w:t>
      </w:r>
    </w:p>
    <w:p w:rsidR="00BE4BF1" w:rsidRPr="00BE4BF1" w:rsidRDefault="00BE4BF1" w:rsidP="00BE4BF1">
      <w:pPr>
        <w:autoSpaceDE w:val="0"/>
        <w:autoSpaceDN w:val="0"/>
        <w:ind w:firstLine="709"/>
        <w:jc w:val="both"/>
        <w:rPr>
          <w:sz w:val="28"/>
          <w:szCs w:val="28"/>
          <w:shd w:val="clear" w:color="auto" w:fill="FFFFFF"/>
        </w:rPr>
      </w:pPr>
      <w:r w:rsidRPr="00BE4BF1">
        <w:rPr>
          <w:spacing w:val="-19"/>
          <w:sz w:val="28"/>
          <w:szCs w:val="28"/>
        </w:rPr>
        <w:t>4.</w:t>
      </w:r>
      <w:r w:rsidRPr="00BE4BF1">
        <w:rPr>
          <w:rFonts w:ascii="Arial" w:hAnsi="Arial" w:cs="Arial"/>
          <w:sz w:val="27"/>
          <w:szCs w:val="27"/>
          <w:shd w:val="clear" w:color="auto" w:fill="FFFFFF"/>
        </w:rPr>
        <w:t xml:space="preserve"> </w:t>
      </w:r>
      <w:r w:rsidRPr="00BE4BF1">
        <w:rPr>
          <w:sz w:val="28"/>
          <w:szCs w:val="28"/>
          <w:shd w:val="clear" w:color="auto" w:fill="FFFFFF"/>
        </w:rPr>
        <w:t>Настоящее постановление вступает в силу после его опубликования.</w:t>
      </w:r>
    </w:p>
    <w:p w:rsidR="00BE4BF1" w:rsidRPr="00BE4BF1" w:rsidRDefault="00BE4BF1" w:rsidP="00BE4BF1">
      <w:pPr>
        <w:autoSpaceDE w:val="0"/>
        <w:autoSpaceDN w:val="0"/>
        <w:adjustRightInd w:val="0"/>
        <w:ind w:firstLine="709"/>
        <w:jc w:val="both"/>
        <w:rPr>
          <w:sz w:val="28"/>
          <w:szCs w:val="28"/>
        </w:rPr>
      </w:pPr>
      <w:r w:rsidRPr="00BE4BF1">
        <w:rPr>
          <w:sz w:val="28"/>
          <w:szCs w:val="28"/>
          <w:shd w:val="clear" w:color="auto" w:fill="FFFFFF"/>
        </w:rPr>
        <w:t xml:space="preserve">5. </w:t>
      </w:r>
      <w:r w:rsidRPr="00BE4BF1">
        <w:rPr>
          <w:rFonts w:eastAsia="Calibri"/>
          <w:sz w:val="28"/>
          <w:szCs w:val="28"/>
        </w:rPr>
        <w:t xml:space="preserve">Опубликовать постановление на официальном сайте Администрации муниципального </w:t>
      </w:r>
      <w:r w:rsidR="005B14D4">
        <w:rPr>
          <w:rFonts w:eastAsia="Calibri"/>
          <w:sz w:val="28"/>
          <w:szCs w:val="28"/>
        </w:rPr>
        <w:t>округа</w:t>
      </w:r>
      <w:r w:rsidRPr="00BE4BF1">
        <w:rPr>
          <w:rFonts w:eastAsia="Calibri"/>
          <w:sz w:val="28"/>
          <w:szCs w:val="28"/>
        </w:rPr>
        <w:t xml:space="preserve"> в информационно-телекоммуникационной сети «Интернет».</w:t>
      </w:r>
    </w:p>
    <w:p w:rsidR="00B32346" w:rsidRDefault="00B32346" w:rsidP="00591E52">
      <w:pPr>
        <w:ind w:firstLine="709"/>
        <w:jc w:val="both"/>
        <w:rPr>
          <w:sz w:val="28"/>
          <w:szCs w:val="28"/>
        </w:rPr>
      </w:pPr>
    </w:p>
    <w:p w:rsidR="00791B81" w:rsidRDefault="00791B81" w:rsidP="00791B81">
      <w:pPr>
        <w:widowControl w:val="0"/>
        <w:tabs>
          <w:tab w:val="left" w:pos="3345"/>
        </w:tabs>
        <w:autoSpaceDE w:val="0"/>
        <w:autoSpaceDN w:val="0"/>
        <w:ind w:firstLine="709"/>
        <w:jc w:val="both"/>
        <w:rPr>
          <w:sz w:val="28"/>
          <w:szCs w:val="28"/>
          <w:lang w:eastAsia="en-US"/>
        </w:rPr>
      </w:pPr>
      <w:r>
        <w:rPr>
          <w:sz w:val="28"/>
          <w:szCs w:val="28"/>
          <w:lang w:eastAsia="en-US"/>
        </w:rPr>
        <w:tab/>
      </w:r>
      <w:bookmarkStart w:id="3" w:name="штамп"/>
      <w:bookmarkEnd w:id="3"/>
    </w:p>
    <w:p w:rsidR="00791B81" w:rsidRPr="00791B81" w:rsidRDefault="00791B81" w:rsidP="00791B81">
      <w:pPr>
        <w:widowControl w:val="0"/>
        <w:autoSpaceDE w:val="0"/>
        <w:autoSpaceDN w:val="0"/>
        <w:ind w:firstLine="709"/>
        <w:jc w:val="both"/>
        <w:rPr>
          <w:b/>
          <w:sz w:val="28"/>
          <w:szCs w:val="28"/>
          <w:lang w:eastAsia="en-US"/>
        </w:rPr>
      </w:pPr>
    </w:p>
    <w:p w:rsidR="00791B81" w:rsidRDefault="007158FD" w:rsidP="00791B81">
      <w:pPr>
        <w:autoSpaceDE w:val="0"/>
        <w:autoSpaceDN w:val="0"/>
        <w:adjustRightInd w:val="0"/>
        <w:spacing w:line="240" w:lineRule="exact"/>
        <w:jc w:val="both"/>
        <w:rPr>
          <w:b/>
          <w:bCs/>
          <w:sz w:val="28"/>
          <w:szCs w:val="28"/>
        </w:rPr>
      </w:pPr>
      <w:r w:rsidRPr="00E05F98">
        <w:rPr>
          <w:b/>
          <w:bCs/>
          <w:sz w:val="28"/>
          <w:szCs w:val="28"/>
        </w:rPr>
        <w:t>Глав</w:t>
      </w:r>
      <w:r w:rsidR="0058269B">
        <w:rPr>
          <w:b/>
          <w:bCs/>
          <w:sz w:val="28"/>
          <w:szCs w:val="28"/>
        </w:rPr>
        <w:t>а</w:t>
      </w:r>
    </w:p>
    <w:p w:rsidR="00224FCF" w:rsidRDefault="007158FD" w:rsidP="00E15DD7">
      <w:pPr>
        <w:autoSpaceDE w:val="0"/>
        <w:autoSpaceDN w:val="0"/>
        <w:adjustRightInd w:val="0"/>
        <w:spacing w:line="240" w:lineRule="exact"/>
        <w:jc w:val="both"/>
      </w:pPr>
      <w:r>
        <w:rPr>
          <w:b/>
          <w:bCs/>
          <w:sz w:val="28"/>
          <w:szCs w:val="28"/>
        </w:rPr>
        <w:t>м</w:t>
      </w:r>
      <w:r w:rsidRPr="00E05F98">
        <w:rPr>
          <w:b/>
          <w:bCs/>
          <w:sz w:val="28"/>
          <w:szCs w:val="28"/>
        </w:rPr>
        <w:t>униципального</w:t>
      </w:r>
      <w:r w:rsidRPr="0011096F">
        <w:rPr>
          <w:b/>
          <w:bCs/>
          <w:sz w:val="28"/>
          <w:szCs w:val="28"/>
        </w:rPr>
        <w:t xml:space="preserve"> </w:t>
      </w:r>
      <w:r w:rsidR="0074585B">
        <w:rPr>
          <w:b/>
          <w:bCs/>
          <w:sz w:val="28"/>
          <w:szCs w:val="28"/>
        </w:rPr>
        <w:t>округа</w:t>
      </w:r>
      <w:r w:rsidRPr="00E05F98">
        <w:rPr>
          <w:b/>
          <w:bCs/>
          <w:sz w:val="28"/>
          <w:szCs w:val="28"/>
        </w:rPr>
        <w:t xml:space="preserve">     </w:t>
      </w:r>
      <w:r>
        <w:rPr>
          <w:b/>
          <w:bCs/>
          <w:sz w:val="28"/>
          <w:szCs w:val="28"/>
        </w:rPr>
        <w:t xml:space="preserve">                                                   </w:t>
      </w:r>
      <w:proofErr w:type="spellStart"/>
      <w:r w:rsidR="0058269B">
        <w:rPr>
          <w:b/>
          <w:bCs/>
          <w:sz w:val="28"/>
          <w:szCs w:val="28"/>
        </w:rPr>
        <w:t>Е.В.Панина</w:t>
      </w:r>
      <w:proofErr w:type="spellEnd"/>
    </w:p>
    <w:sectPr w:rsidR="00224FCF" w:rsidSect="00B32346">
      <w:headerReference w:type="default" r:id="rId9"/>
      <w:headerReference w:type="first" r:id="rId10"/>
      <w:pgSz w:w="11906" w:h="16838"/>
      <w:pgMar w:top="567" w:right="567" w:bottom="1134" w:left="1985" w:header="284"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AB6" w:rsidRDefault="00B64AB6">
      <w:r>
        <w:separator/>
      </w:r>
    </w:p>
  </w:endnote>
  <w:endnote w:type="continuationSeparator" w:id="0">
    <w:p w:rsidR="00B64AB6" w:rsidRDefault="00B6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DejaVu Sans">
    <w:altName w:val="Arial"/>
    <w:panose1 w:val="00000000000000000000"/>
    <w:charset w:val="CC"/>
    <w:family w:val="swiss"/>
    <w:notTrueType/>
    <w:pitch w:val="variable"/>
    <w:sig w:usb0="00000201" w:usb1="00000000" w:usb2="00000000" w:usb3="00000000" w:csb0="00000004"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80"/>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ymeteo">
    <w:charset w:val="CC"/>
    <w:family w:val="auto"/>
    <w:pitch w:val="variable"/>
  </w:font>
  <w:font w:name="font44">
    <w:altName w:val="Times New Roman"/>
    <w:charset w:val="CC"/>
    <w:family w:val="auto"/>
    <w:pitch w:val="variable"/>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imesNewRomanPS-BoldMT">
    <w:altName w:val="Arial Unicode MS"/>
    <w:panose1 w:val="02020603050405020304"/>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AB6" w:rsidRDefault="00B64AB6">
      <w:r>
        <w:separator/>
      </w:r>
    </w:p>
  </w:footnote>
  <w:footnote w:type="continuationSeparator" w:id="0">
    <w:p w:rsidR="00B64AB6" w:rsidRDefault="00B6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09009"/>
      <w:docPartObj>
        <w:docPartGallery w:val="Page Numbers (Top of Page)"/>
        <w:docPartUnique/>
      </w:docPartObj>
    </w:sdtPr>
    <w:sdtEndPr/>
    <w:sdtContent>
      <w:p w:rsidR="005B14D4" w:rsidRDefault="005B14D4">
        <w:pPr>
          <w:pStyle w:val="afd"/>
          <w:jc w:val="center"/>
        </w:pPr>
        <w:r>
          <w:fldChar w:fldCharType="begin"/>
        </w:r>
        <w:r>
          <w:instrText>PAGE   \* MERGEFORMAT</w:instrText>
        </w:r>
        <w:r>
          <w:fldChar w:fldCharType="separate"/>
        </w:r>
        <w:r w:rsidR="0099446A">
          <w:rPr>
            <w:noProof/>
          </w:rPr>
          <w:t>2</w:t>
        </w:r>
        <w:r>
          <w:fldChar w:fldCharType="end"/>
        </w:r>
      </w:p>
    </w:sdtContent>
  </w:sdt>
  <w:p w:rsidR="00D53AA6" w:rsidRDefault="00D53AA6">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AA6" w:rsidRDefault="00D53AA6">
    <w:pPr>
      <w:pStyle w:val="afd"/>
      <w:jc w:val="center"/>
    </w:pPr>
  </w:p>
  <w:p w:rsidR="00D53AA6" w:rsidRDefault="00D53AA6">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055"/>
        </w:tabs>
        <w:ind w:left="2055" w:hanging="1155"/>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hint="default"/>
        <w:sz w:val="28"/>
        <w:szCs w:val="2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4"/>
    <w:lvl w:ilvl="0">
      <w:start w:val="3"/>
      <w:numFmt w:val="decimal"/>
      <w:lvlText w:val="%1."/>
      <w:lvlJc w:val="left"/>
      <w:pPr>
        <w:tabs>
          <w:tab w:val="num" w:pos="0"/>
        </w:tabs>
        <w:ind w:left="1020" w:hanging="360"/>
      </w:pPr>
    </w:lvl>
  </w:abstractNum>
  <w:abstractNum w:abstractNumId="4"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1429" w:hanging="360"/>
      </w:pPr>
      <w:rPr>
        <w:rFonts w:ascii="Courier New" w:hAnsi="Courier New" w:cs="Courier New" w:hint="default"/>
      </w:rPr>
    </w:lvl>
  </w:abstractNum>
  <w:abstractNum w:abstractNumId="6" w15:restartNumberingAfterBreak="0">
    <w:nsid w:val="00000011"/>
    <w:multiLevelType w:val="singleLevel"/>
    <w:tmpl w:val="D58ABAE6"/>
    <w:name w:val="WW8Num24"/>
    <w:lvl w:ilvl="0">
      <w:start w:val="1"/>
      <w:numFmt w:val="russianLower"/>
      <w:lvlText w:val="%1."/>
      <w:lvlJc w:val="left"/>
      <w:pPr>
        <w:ind w:left="720" w:hanging="360"/>
      </w:pPr>
      <w:rPr>
        <w:rFonts w:hint="default"/>
        <w:i w:val="0"/>
        <w:kern w:val="0"/>
        <w:lang w:eastAsia="en-US"/>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Symbol" w:hAnsi="Symbol" w:cs="Symbol" w:hint="default"/>
      </w:rPr>
    </w:lvl>
  </w:abstractNum>
  <w:abstractNum w:abstractNumId="9" w15:restartNumberingAfterBreak="0">
    <w:nsid w:val="00000014"/>
    <w:multiLevelType w:val="singleLevel"/>
    <w:tmpl w:val="00000014"/>
    <w:name w:val="WW8Num20"/>
    <w:lvl w:ilvl="0">
      <w:start w:val="1"/>
      <w:numFmt w:val="bullet"/>
      <w:lvlText w:val="-"/>
      <w:lvlJc w:val="left"/>
      <w:pPr>
        <w:tabs>
          <w:tab w:val="num" w:pos="0"/>
        </w:tabs>
        <w:ind w:left="1429" w:hanging="360"/>
      </w:pPr>
      <w:rPr>
        <w:rFonts w:ascii="Courier New" w:hAnsi="Courier New" w:cs="Courier New" w:hint="default"/>
      </w:rPr>
    </w:lvl>
  </w:abstractNum>
  <w:abstractNum w:abstractNumId="10" w15:restartNumberingAfterBreak="0">
    <w:nsid w:val="00000015"/>
    <w:multiLevelType w:val="singleLevel"/>
    <w:tmpl w:val="00000015"/>
    <w:name w:val="WW8Num2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16"/>
    <w:multiLevelType w:val="singleLevel"/>
    <w:tmpl w:val="00000016"/>
    <w:name w:val="WW8Num22"/>
    <w:lvl w:ilvl="0">
      <w:start w:val="1"/>
      <w:numFmt w:val="bullet"/>
      <w:lvlText w:val="-"/>
      <w:lvlJc w:val="left"/>
      <w:pPr>
        <w:tabs>
          <w:tab w:val="num" w:pos="0"/>
        </w:tabs>
        <w:ind w:left="1429" w:hanging="360"/>
      </w:pPr>
      <w:rPr>
        <w:rFonts w:ascii="Courier New" w:hAnsi="Courier New" w:cs="Courier New" w:hint="default"/>
        <w:kern w:val="0"/>
      </w:rPr>
    </w:lvl>
  </w:abstractNum>
  <w:abstractNum w:abstractNumId="12" w15:restartNumberingAfterBreak="0">
    <w:nsid w:val="0000001E"/>
    <w:multiLevelType w:val="singleLevel"/>
    <w:tmpl w:val="0000001E"/>
    <w:name w:val="WW8Num30"/>
    <w:lvl w:ilvl="0">
      <w:start w:val="1"/>
      <w:numFmt w:val="bullet"/>
      <w:lvlText w:val=""/>
      <w:lvlJc w:val="left"/>
      <w:pPr>
        <w:tabs>
          <w:tab w:val="num" w:pos="0"/>
        </w:tabs>
        <w:ind w:left="1212" w:hanging="360"/>
      </w:pPr>
      <w:rPr>
        <w:rFonts w:ascii="Symbol" w:hAnsi="Symbol" w:cs="Symbol" w:hint="default"/>
      </w:r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1429" w:hanging="360"/>
      </w:pPr>
      <w:rPr>
        <w:rFonts w:ascii="Courier New" w:hAnsi="Courier New" w:cs="Courier New" w:hint="default"/>
      </w:rPr>
    </w:lvl>
  </w:abstractNum>
  <w:abstractNum w:abstractNumId="14" w15:restartNumberingAfterBreak="0">
    <w:nsid w:val="00000020"/>
    <w:multiLevelType w:val="singleLevel"/>
    <w:tmpl w:val="00000020"/>
    <w:name w:val="WW8Num32"/>
    <w:lvl w:ilvl="0">
      <w:start w:val="1"/>
      <w:numFmt w:val="bullet"/>
      <w:lvlText w:val=""/>
      <w:lvlJc w:val="left"/>
      <w:pPr>
        <w:tabs>
          <w:tab w:val="num" w:pos="0"/>
        </w:tabs>
        <w:ind w:left="1212" w:hanging="360"/>
      </w:pPr>
      <w:rPr>
        <w:rFonts w:ascii="Symbol" w:hAnsi="Symbol" w:cs="Symbol" w:hint="default"/>
      </w:rPr>
    </w:lvl>
  </w:abstractNum>
  <w:abstractNum w:abstractNumId="15" w15:restartNumberingAfterBreak="0">
    <w:nsid w:val="00000023"/>
    <w:multiLevelType w:val="singleLevel"/>
    <w:tmpl w:val="00000023"/>
    <w:name w:val="WW8Num35"/>
    <w:lvl w:ilvl="0">
      <w:start w:val="1"/>
      <w:numFmt w:val="bullet"/>
      <w:lvlText w:val="-"/>
      <w:lvlJc w:val="left"/>
      <w:pPr>
        <w:tabs>
          <w:tab w:val="num" w:pos="0"/>
        </w:tabs>
        <w:ind w:left="1429" w:hanging="360"/>
      </w:pPr>
      <w:rPr>
        <w:rFonts w:ascii="Courier New" w:hAnsi="Courier New" w:cs="Courier New" w:hint="default"/>
        <w:kern w:val="0"/>
      </w:rPr>
    </w:lvl>
  </w:abstractNum>
  <w:abstractNum w:abstractNumId="16" w15:restartNumberingAfterBreak="0">
    <w:nsid w:val="00000024"/>
    <w:multiLevelType w:val="multilevel"/>
    <w:tmpl w:val="00000024"/>
    <w:name w:val="WW8Num36"/>
    <w:lvl w:ilvl="0">
      <w:start w:val="1"/>
      <w:numFmt w:val="bullet"/>
      <w:lvlText w:val="-"/>
      <w:lvlJc w:val="left"/>
      <w:pPr>
        <w:tabs>
          <w:tab w:val="num" w:pos="0"/>
        </w:tabs>
        <w:ind w:left="1429" w:hanging="360"/>
      </w:pPr>
      <w:rPr>
        <w:rFonts w:ascii="Courier New" w:hAnsi="Courier New" w:cs="Courier New" w:hint="default"/>
        <w:kern w:val="0"/>
      </w:rPr>
    </w:lvl>
    <w:lvl w:ilvl="1">
      <w:start w:val="1"/>
      <w:numFmt w:val="bullet"/>
      <w:lvlText w:val="o"/>
      <w:lvlJc w:val="left"/>
      <w:pPr>
        <w:tabs>
          <w:tab w:val="num" w:pos="0"/>
        </w:tabs>
        <w:ind w:left="2149" w:hanging="360"/>
      </w:pPr>
      <w:rPr>
        <w:rFonts w:ascii="Courier New" w:hAnsi="Courier New" w:cs="Courier New" w:hint="default"/>
        <w:kern w:val="0"/>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kern w:val="0"/>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kern w:val="0"/>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30F03710"/>
    <w:multiLevelType w:val="multilevel"/>
    <w:tmpl w:val="4B94E372"/>
    <w:lvl w:ilvl="0">
      <w:start w:val="6"/>
      <w:numFmt w:val="decimal"/>
      <w:lvlText w:val="%1"/>
      <w:lvlJc w:val="left"/>
      <w:pPr>
        <w:tabs>
          <w:tab w:val="num" w:pos="0"/>
        </w:tabs>
        <w:ind w:left="112" w:hanging="775"/>
      </w:pPr>
      <w:rPr>
        <w:lang w:val="ru-RU" w:eastAsia="en-US" w:bidi="ar-SA"/>
      </w:rPr>
    </w:lvl>
    <w:lvl w:ilvl="1">
      <w:start w:val="2"/>
      <w:numFmt w:val="decimal"/>
      <w:lvlText w:val="%1.%2."/>
      <w:lvlJc w:val="left"/>
      <w:pPr>
        <w:tabs>
          <w:tab w:val="num" w:pos="0"/>
        </w:tabs>
        <w:ind w:left="112" w:hanging="775"/>
      </w:pPr>
      <w:rPr>
        <w:rFonts w:ascii="Times New Roman" w:eastAsia="Times New Roman" w:hAnsi="Times New Roman" w:cs="Times New Roman"/>
        <w:w w:val="100"/>
        <w:sz w:val="28"/>
        <w:szCs w:val="28"/>
        <w:lang w:val="ru-RU" w:eastAsia="en-US" w:bidi="ar-SA"/>
      </w:rPr>
    </w:lvl>
    <w:lvl w:ilvl="2">
      <w:start w:val="1"/>
      <w:numFmt w:val="decimal"/>
      <w:lvlText w:val="%3."/>
      <w:lvlJc w:val="left"/>
      <w:pPr>
        <w:tabs>
          <w:tab w:val="num" w:pos="0"/>
        </w:tabs>
        <w:ind w:left="4097" w:hanging="281"/>
      </w:pPr>
      <w:rPr>
        <w:rFonts w:ascii="Times New Roman" w:eastAsia="Times New Roman" w:hAnsi="Times New Roman" w:cs="Times New Roman"/>
        <w:w w:val="100"/>
        <w:sz w:val="28"/>
        <w:szCs w:val="28"/>
        <w:lang w:val="ru-RU" w:eastAsia="en-US" w:bidi="ar-SA"/>
      </w:rPr>
    </w:lvl>
    <w:lvl w:ilvl="3">
      <w:start w:val="1"/>
      <w:numFmt w:val="decimal"/>
      <w:lvlText w:val="%4."/>
      <w:lvlJc w:val="left"/>
      <w:pPr>
        <w:tabs>
          <w:tab w:val="num" w:pos="0"/>
        </w:tabs>
        <w:ind w:left="3917" w:hanging="281"/>
      </w:pPr>
      <w:rPr>
        <w:rFonts w:ascii="Times New Roman" w:eastAsia="Times New Roman" w:hAnsi="Times New Roman" w:cs="Times New Roman"/>
        <w:w w:val="100"/>
        <w:sz w:val="28"/>
        <w:szCs w:val="28"/>
        <w:lang w:val="ru-RU" w:eastAsia="en-US" w:bidi="ar-SA"/>
      </w:rPr>
    </w:lvl>
    <w:lvl w:ilvl="4">
      <w:start w:val="1"/>
      <w:numFmt w:val="decimal"/>
      <w:lvlText w:val="%5."/>
      <w:lvlJc w:val="left"/>
      <w:pPr>
        <w:tabs>
          <w:tab w:val="num" w:pos="0"/>
        </w:tabs>
        <w:ind w:left="4097" w:hanging="281"/>
      </w:pPr>
      <w:rPr>
        <w:rFonts w:ascii="Times New Roman" w:eastAsia="Times New Roman" w:hAnsi="Times New Roman" w:cs="Times New Roman"/>
        <w:w w:val="100"/>
        <w:sz w:val="28"/>
        <w:szCs w:val="28"/>
        <w:lang w:val="ru-RU" w:eastAsia="en-US" w:bidi="ar-SA"/>
      </w:rPr>
    </w:lvl>
    <w:lvl w:ilvl="5">
      <w:start w:val="1"/>
      <w:numFmt w:val="decimal"/>
      <w:lvlText w:val="%6."/>
      <w:lvlJc w:val="left"/>
      <w:pPr>
        <w:tabs>
          <w:tab w:val="num" w:pos="0"/>
        </w:tabs>
        <w:ind w:left="4097" w:hanging="281"/>
      </w:pPr>
      <w:rPr>
        <w:rFonts w:ascii="Times New Roman" w:eastAsia="Times New Roman" w:hAnsi="Times New Roman" w:cs="Times New Roman"/>
        <w:w w:val="100"/>
        <w:sz w:val="28"/>
        <w:szCs w:val="28"/>
        <w:lang w:val="ru-RU" w:eastAsia="en-US" w:bidi="ar-SA"/>
      </w:rPr>
    </w:lvl>
    <w:lvl w:ilvl="6">
      <w:numFmt w:val="bullet"/>
      <w:lvlText w:val=""/>
      <w:lvlJc w:val="left"/>
      <w:pPr>
        <w:tabs>
          <w:tab w:val="num" w:pos="0"/>
        </w:tabs>
        <w:ind w:left="7232" w:hanging="281"/>
      </w:pPr>
      <w:rPr>
        <w:rFonts w:ascii="Symbol" w:hAnsi="Symbol" w:cs="Symbol" w:hint="default"/>
        <w:lang w:val="ru-RU" w:eastAsia="en-US" w:bidi="ar-SA"/>
      </w:rPr>
    </w:lvl>
    <w:lvl w:ilvl="7">
      <w:numFmt w:val="bullet"/>
      <w:lvlText w:val=""/>
      <w:lvlJc w:val="left"/>
      <w:pPr>
        <w:tabs>
          <w:tab w:val="num" w:pos="0"/>
        </w:tabs>
        <w:ind w:left="8016" w:hanging="281"/>
      </w:pPr>
      <w:rPr>
        <w:rFonts w:ascii="Symbol" w:hAnsi="Symbol" w:cs="Symbol" w:hint="default"/>
        <w:lang w:val="ru-RU" w:eastAsia="en-US" w:bidi="ar-SA"/>
      </w:rPr>
    </w:lvl>
    <w:lvl w:ilvl="8">
      <w:numFmt w:val="bullet"/>
      <w:lvlText w:val=""/>
      <w:lvlJc w:val="left"/>
      <w:pPr>
        <w:tabs>
          <w:tab w:val="num" w:pos="0"/>
        </w:tabs>
        <w:ind w:left="8799" w:hanging="281"/>
      </w:pPr>
      <w:rPr>
        <w:rFonts w:ascii="Symbol" w:hAnsi="Symbol" w:cs="Symbol" w:hint="default"/>
        <w:lang w:val="ru-RU" w:eastAsia="en-US" w:bidi="ar-SA"/>
      </w:rPr>
    </w:lvl>
  </w:abstractNum>
  <w:abstractNum w:abstractNumId="19" w15:restartNumberingAfterBreak="0">
    <w:nsid w:val="32703972"/>
    <w:multiLevelType w:val="multilevel"/>
    <w:tmpl w:val="081C5F9C"/>
    <w:styleLink w:val="WW8Num3"/>
    <w:lvl w:ilvl="0">
      <w:start w:val="1"/>
      <w:numFmt w:val="decimal"/>
      <w:lvlText w:val="%1."/>
      <w:lvlJc w:val="left"/>
      <w:pPr>
        <w:ind w:left="0" w:firstLine="0"/>
      </w:pPr>
      <w:rPr>
        <w:rFonts w:cs="Times New Roman"/>
      </w:rPr>
    </w:lvl>
    <w:lvl w:ilvl="1">
      <w:start w:val="1"/>
      <w:numFmt w:val="decimal"/>
      <w:lvlText w:val="%1.%2."/>
      <w:lvlJc w:val="left"/>
      <w:pPr>
        <w:ind w:left="0" w:firstLine="0"/>
      </w:pPr>
      <w:rPr>
        <w:rFonts w:cs="Times New Roman"/>
      </w:rPr>
    </w:lvl>
    <w:lvl w:ilvl="2">
      <w:start w:val="1"/>
      <w:numFmt w:val="decimal"/>
      <w:lvlText w:val="%1.%2.%3."/>
      <w:lvlJc w:val="left"/>
      <w:pPr>
        <w:ind w:left="0" w:firstLine="0"/>
      </w:pPr>
      <w:rPr>
        <w:rFonts w:cs="Times New Roman"/>
      </w:rPr>
    </w:lvl>
    <w:lvl w:ilvl="3">
      <w:start w:val="1"/>
      <w:numFmt w:val="decimal"/>
      <w:lvlText w:val="%1.%2.%3.%4."/>
      <w:lvlJc w:val="left"/>
      <w:pPr>
        <w:ind w:left="0" w:firstLine="0"/>
      </w:pPr>
      <w:rPr>
        <w:rFonts w:cs="Times New Roman"/>
      </w:rPr>
    </w:lvl>
    <w:lvl w:ilvl="4">
      <w:start w:val="1"/>
      <w:numFmt w:val="decimal"/>
      <w:lvlText w:val="%1.%2.%3.%4.%5."/>
      <w:lvlJc w:val="left"/>
      <w:pPr>
        <w:ind w:left="0" w:firstLine="0"/>
      </w:pPr>
      <w:rPr>
        <w:rFonts w:cs="Times New Roman"/>
      </w:rPr>
    </w:lvl>
    <w:lvl w:ilvl="5">
      <w:start w:val="1"/>
      <w:numFmt w:val="decimal"/>
      <w:lvlText w:val="%1.%2.%3.%4.%5.%6."/>
      <w:lvlJc w:val="left"/>
      <w:pPr>
        <w:ind w:left="0" w:firstLine="0"/>
      </w:pPr>
      <w:rPr>
        <w:rFonts w:cs="Times New Roman"/>
      </w:rPr>
    </w:lvl>
    <w:lvl w:ilvl="6">
      <w:start w:val="1"/>
      <w:numFmt w:val="decimal"/>
      <w:lvlText w:val="%1.%2.%3.%4.%5.%6.%7."/>
      <w:lvlJc w:val="left"/>
      <w:pPr>
        <w:ind w:left="0" w:firstLine="0"/>
      </w:pPr>
      <w:rPr>
        <w:rFonts w:cs="Times New Roman"/>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0" w15:restartNumberingAfterBreak="0">
    <w:nsid w:val="3CC6412F"/>
    <w:multiLevelType w:val="multilevel"/>
    <w:tmpl w:val="B10478DA"/>
    <w:styleLink w:val="WW8Num4"/>
    <w:lvl w:ilvl="0">
      <w:start w:val="2"/>
      <w:numFmt w:val="decimal"/>
      <w:lvlText w:val="%1."/>
      <w:lvlJc w:val="left"/>
      <w:pPr>
        <w:ind w:left="0" w:firstLine="0"/>
      </w:pPr>
      <w:rPr>
        <w:rFonts w:cs="Times New Roman"/>
      </w:rPr>
    </w:lvl>
    <w:lvl w:ilvl="1">
      <w:start w:val="2"/>
      <w:numFmt w:val="decimal"/>
      <w:lvlText w:val="%1.%2."/>
      <w:lvlJc w:val="left"/>
      <w:pPr>
        <w:ind w:left="0" w:firstLine="0"/>
      </w:pPr>
      <w:rPr>
        <w:rFonts w:cs="Times New Roman"/>
      </w:rPr>
    </w:lvl>
    <w:lvl w:ilvl="2">
      <w:start w:val="1"/>
      <w:numFmt w:val="decimal"/>
      <w:lvlText w:val="%1.%2.%3."/>
      <w:lvlJc w:val="left"/>
      <w:pPr>
        <w:ind w:left="0" w:firstLine="0"/>
      </w:pPr>
      <w:rPr>
        <w:rFonts w:cs="Times New Roman"/>
      </w:rPr>
    </w:lvl>
    <w:lvl w:ilvl="3">
      <w:start w:val="1"/>
      <w:numFmt w:val="decimal"/>
      <w:lvlText w:val="%1.%2.%3.%4."/>
      <w:lvlJc w:val="left"/>
      <w:pPr>
        <w:ind w:left="0" w:firstLine="0"/>
      </w:pPr>
      <w:rPr>
        <w:rFonts w:cs="Times New Roman"/>
      </w:rPr>
    </w:lvl>
    <w:lvl w:ilvl="4">
      <w:start w:val="1"/>
      <w:numFmt w:val="decimal"/>
      <w:lvlText w:val="%1.%2.%3.%4.%5."/>
      <w:lvlJc w:val="left"/>
      <w:pPr>
        <w:ind w:left="0" w:firstLine="0"/>
      </w:pPr>
      <w:rPr>
        <w:rFonts w:cs="Times New Roman"/>
      </w:rPr>
    </w:lvl>
    <w:lvl w:ilvl="5">
      <w:start w:val="1"/>
      <w:numFmt w:val="decimal"/>
      <w:lvlText w:val="%1.%2.%3.%4.%5.%6."/>
      <w:lvlJc w:val="left"/>
      <w:pPr>
        <w:ind w:left="0" w:firstLine="0"/>
      </w:pPr>
      <w:rPr>
        <w:rFonts w:cs="Times New Roman"/>
      </w:rPr>
    </w:lvl>
    <w:lvl w:ilvl="6">
      <w:start w:val="1"/>
      <w:numFmt w:val="decimal"/>
      <w:lvlText w:val="%1.%2.%3.%4.%5.%6.%7."/>
      <w:lvlJc w:val="left"/>
      <w:pPr>
        <w:ind w:left="0" w:firstLine="0"/>
      </w:pPr>
      <w:rPr>
        <w:rFonts w:cs="Times New Roman"/>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1"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E6E15EA"/>
    <w:multiLevelType w:val="hybridMultilevel"/>
    <w:tmpl w:val="88466CC8"/>
    <w:lvl w:ilvl="0" w:tplc="6B2ABC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1"/>
  </w:num>
  <w:num w:numId="2">
    <w:abstractNumId w:val="17"/>
  </w:num>
  <w:num w:numId="3">
    <w:abstractNumId w:val="19"/>
  </w:num>
  <w:num w:numId="4">
    <w:abstractNumId w:val="20"/>
  </w:num>
  <w:num w:numId="5">
    <w:abstractNumId w:val="1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56A"/>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946"/>
    <w:rsid w:val="00010C45"/>
    <w:rsid w:val="00011383"/>
    <w:rsid w:val="00011599"/>
    <w:rsid w:val="00011677"/>
    <w:rsid w:val="00011732"/>
    <w:rsid w:val="00011899"/>
    <w:rsid w:val="00011CF7"/>
    <w:rsid w:val="0001221F"/>
    <w:rsid w:val="00012A2C"/>
    <w:rsid w:val="00012ACB"/>
    <w:rsid w:val="00012CEC"/>
    <w:rsid w:val="00013523"/>
    <w:rsid w:val="00013882"/>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CA8"/>
    <w:rsid w:val="00023D9A"/>
    <w:rsid w:val="0002405B"/>
    <w:rsid w:val="00024579"/>
    <w:rsid w:val="000248F2"/>
    <w:rsid w:val="00024CB8"/>
    <w:rsid w:val="00024CFB"/>
    <w:rsid w:val="00025105"/>
    <w:rsid w:val="000251AC"/>
    <w:rsid w:val="000252CE"/>
    <w:rsid w:val="0002615A"/>
    <w:rsid w:val="000263EE"/>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34A"/>
    <w:rsid w:val="00036F53"/>
    <w:rsid w:val="00036FEE"/>
    <w:rsid w:val="00037914"/>
    <w:rsid w:val="00037CA9"/>
    <w:rsid w:val="0004037B"/>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5FAB"/>
    <w:rsid w:val="0004665D"/>
    <w:rsid w:val="0004670E"/>
    <w:rsid w:val="00046F72"/>
    <w:rsid w:val="00046FA5"/>
    <w:rsid w:val="00047C6C"/>
    <w:rsid w:val="000504F6"/>
    <w:rsid w:val="000505A3"/>
    <w:rsid w:val="00050639"/>
    <w:rsid w:val="00051157"/>
    <w:rsid w:val="00051180"/>
    <w:rsid w:val="00051243"/>
    <w:rsid w:val="000515F7"/>
    <w:rsid w:val="00051827"/>
    <w:rsid w:val="00051B8B"/>
    <w:rsid w:val="00052185"/>
    <w:rsid w:val="00052697"/>
    <w:rsid w:val="00052CFB"/>
    <w:rsid w:val="000532A1"/>
    <w:rsid w:val="00053B34"/>
    <w:rsid w:val="00053EB2"/>
    <w:rsid w:val="00053F0A"/>
    <w:rsid w:val="00053F54"/>
    <w:rsid w:val="00053FA5"/>
    <w:rsid w:val="00054034"/>
    <w:rsid w:val="000543A0"/>
    <w:rsid w:val="00054E6E"/>
    <w:rsid w:val="00054F90"/>
    <w:rsid w:val="000552A8"/>
    <w:rsid w:val="0005575C"/>
    <w:rsid w:val="00055CFC"/>
    <w:rsid w:val="00056012"/>
    <w:rsid w:val="000560AC"/>
    <w:rsid w:val="000561CB"/>
    <w:rsid w:val="00056565"/>
    <w:rsid w:val="000566BD"/>
    <w:rsid w:val="000567B3"/>
    <w:rsid w:val="00057088"/>
    <w:rsid w:val="000572F7"/>
    <w:rsid w:val="000574A2"/>
    <w:rsid w:val="00057571"/>
    <w:rsid w:val="00057757"/>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8F5"/>
    <w:rsid w:val="00066DCF"/>
    <w:rsid w:val="0006785F"/>
    <w:rsid w:val="00067A5F"/>
    <w:rsid w:val="00067AE5"/>
    <w:rsid w:val="00067B52"/>
    <w:rsid w:val="000702DA"/>
    <w:rsid w:val="00070386"/>
    <w:rsid w:val="000710FB"/>
    <w:rsid w:val="000713F5"/>
    <w:rsid w:val="00071799"/>
    <w:rsid w:val="000717EA"/>
    <w:rsid w:val="00071849"/>
    <w:rsid w:val="000720D8"/>
    <w:rsid w:val="00072845"/>
    <w:rsid w:val="0007332F"/>
    <w:rsid w:val="00073485"/>
    <w:rsid w:val="00073950"/>
    <w:rsid w:val="00073F2F"/>
    <w:rsid w:val="00073F34"/>
    <w:rsid w:val="00074070"/>
    <w:rsid w:val="000740BD"/>
    <w:rsid w:val="00074453"/>
    <w:rsid w:val="00074950"/>
    <w:rsid w:val="000749CB"/>
    <w:rsid w:val="00074D0A"/>
    <w:rsid w:val="000756F6"/>
    <w:rsid w:val="00075B25"/>
    <w:rsid w:val="0007655A"/>
    <w:rsid w:val="00076676"/>
    <w:rsid w:val="00076BAA"/>
    <w:rsid w:val="00077502"/>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8750D"/>
    <w:rsid w:val="00090AD6"/>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5C6"/>
    <w:rsid w:val="000A385A"/>
    <w:rsid w:val="000A3A2E"/>
    <w:rsid w:val="000A3BB2"/>
    <w:rsid w:val="000A3C97"/>
    <w:rsid w:val="000A45CB"/>
    <w:rsid w:val="000A4BF8"/>
    <w:rsid w:val="000A4C80"/>
    <w:rsid w:val="000A50F5"/>
    <w:rsid w:val="000A511F"/>
    <w:rsid w:val="000A56DE"/>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277"/>
    <w:rsid w:val="000B2338"/>
    <w:rsid w:val="000B25DD"/>
    <w:rsid w:val="000B27EA"/>
    <w:rsid w:val="000B3F25"/>
    <w:rsid w:val="000B4217"/>
    <w:rsid w:val="000B464F"/>
    <w:rsid w:val="000B4664"/>
    <w:rsid w:val="000B47D5"/>
    <w:rsid w:val="000B4D06"/>
    <w:rsid w:val="000B4D92"/>
    <w:rsid w:val="000B4F24"/>
    <w:rsid w:val="000B5132"/>
    <w:rsid w:val="000B6014"/>
    <w:rsid w:val="000B68A0"/>
    <w:rsid w:val="000B728A"/>
    <w:rsid w:val="000C04B5"/>
    <w:rsid w:val="000C04C9"/>
    <w:rsid w:val="000C04CA"/>
    <w:rsid w:val="000C04DB"/>
    <w:rsid w:val="000C08E3"/>
    <w:rsid w:val="000C0B48"/>
    <w:rsid w:val="000C1376"/>
    <w:rsid w:val="000C1915"/>
    <w:rsid w:val="000C1B14"/>
    <w:rsid w:val="000C1FC1"/>
    <w:rsid w:val="000C274F"/>
    <w:rsid w:val="000C4699"/>
    <w:rsid w:val="000C5640"/>
    <w:rsid w:val="000C5B11"/>
    <w:rsid w:val="000C5F5B"/>
    <w:rsid w:val="000C60B5"/>
    <w:rsid w:val="000C6538"/>
    <w:rsid w:val="000C725D"/>
    <w:rsid w:val="000C7FAC"/>
    <w:rsid w:val="000D0E1E"/>
    <w:rsid w:val="000D0FE0"/>
    <w:rsid w:val="000D191B"/>
    <w:rsid w:val="000D1FA7"/>
    <w:rsid w:val="000D22BC"/>
    <w:rsid w:val="000D27E4"/>
    <w:rsid w:val="000D2B1A"/>
    <w:rsid w:val="000D32B8"/>
    <w:rsid w:val="000D38A7"/>
    <w:rsid w:val="000D38DE"/>
    <w:rsid w:val="000D3DBB"/>
    <w:rsid w:val="000D4B0D"/>
    <w:rsid w:val="000D593C"/>
    <w:rsid w:val="000D60F6"/>
    <w:rsid w:val="000D6CF2"/>
    <w:rsid w:val="000D78FE"/>
    <w:rsid w:val="000D7A46"/>
    <w:rsid w:val="000D7AC7"/>
    <w:rsid w:val="000D7D48"/>
    <w:rsid w:val="000D7DB9"/>
    <w:rsid w:val="000D7E9E"/>
    <w:rsid w:val="000E0201"/>
    <w:rsid w:val="000E0948"/>
    <w:rsid w:val="000E0B58"/>
    <w:rsid w:val="000E0D97"/>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E6BF2"/>
    <w:rsid w:val="000F0125"/>
    <w:rsid w:val="000F01B6"/>
    <w:rsid w:val="000F0A50"/>
    <w:rsid w:val="000F0D83"/>
    <w:rsid w:val="000F120A"/>
    <w:rsid w:val="000F180A"/>
    <w:rsid w:val="000F1C7A"/>
    <w:rsid w:val="000F1D5F"/>
    <w:rsid w:val="000F1D83"/>
    <w:rsid w:val="000F212C"/>
    <w:rsid w:val="000F2380"/>
    <w:rsid w:val="000F255E"/>
    <w:rsid w:val="000F28B5"/>
    <w:rsid w:val="000F2EAF"/>
    <w:rsid w:val="000F339D"/>
    <w:rsid w:val="000F3801"/>
    <w:rsid w:val="000F3A2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4EF"/>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4D6"/>
    <w:rsid w:val="001075D9"/>
    <w:rsid w:val="00110407"/>
    <w:rsid w:val="00110790"/>
    <w:rsid w:val="0011096F"/>
    <w:rsid w:val="001109EB"/>
    <w:rsid w:val="00110D4D"/>
    <w:rsid w:val="00110DFB"/>
    <w:rsid w:val="00110EDB"/>
    <w:rsid w:val="001110CE"/>
    <w:rsid w:val="0011188A"/>
    <w:rsid w:val="00111D58"/>
    <w:rsid w:val="00112A00"/>
    <w:rsid w:val="00112A94"/>
    <w:rsid w:val="00112C96"/>
    <w:rsid w:val="00113051"/>
    <w:rsid w:val="001136EA"/>
    <w:rsid w:val="00113A82"/>
    <w:rsid w:val="00113B2B"/>
    <w:rsid w:val="00113DBF"/>
    <w:rsid w:val="0011416A"/>
    <w:rsid w:val="001142B1"/>
    <w:rsid w:val="0011638C"/>
    <w:rsid w:val="00116E3A"/>
    <w:rsid w:val="00116F71"/>
    <w:rsid w:val="00117DA5"/>
    <w:rsid w:val="001201EF"/>
    <w:rsid w:val="001205F5"/>
    <w:rsid w:val="001206CB"/>
    <w:rsid w:val="0012134E"/>
    <w:rsid w:val="00121354"/>
    <w:rsid w:val="00121E18"/>
    <w:rsid w:val="00121FBF"/>
    <w:rsid w:val="00122122"/>
    <w:rsid w:val="001223CE"/>
    <w:rsid w:val="001224A7"/>
    <w:rsid w:val="00122828"/>
    <w:rsid w:val="00122C8A"/>
    <w:rsid w:val="00123299"/>
    <w:rsid w:val="001234BA"/>
    <w:rsid w:val="00123543"/>
    <w:rsid w:val="00123B3D"/>
    <w:rsid w:val="00123BE6"/>
    <w:rsid w:val="00124411"/>
    <w:rsid w:val="0012464A"/>
    <w:rsid w:val="00124AB6"/>
    <w:rsid w:val="001253C7"/>
    <w:rsid w:val="00125AD3"/>
    <w:rsid w:val="00125B33"/>
    <w:rsid w:val="00126359"/>
    <w:rsid w:val="00126AC7"/>
    <w:rsid w:val="00126F07"/>
    <w:rsid w:val="00127DAD"/>
    <w:rsid w:val="0013017F"/>
    <w:rsid w:val="0013031F"/>
    <w:rsid w:val="001305D8"/>
    <w:rsid w:val="00130A14"/>
    <w:rsid w:val="00130AB8"/>
    <w:rsid w:val="00130CF0"/>
    <w:rsid w:val="00130ECE"/>
    <w:rsid w:val="0013120D"/>
    <w:rsid w:val="00131F99"/>
    <w:rsid w:val="001327E8"/>
    <w:rsid w:val="00132803"/>
    <w:rsid w:val="00133224"/>
    <w:rsid w:val="001336E8"/>
    <w:rsid w:val="00133804"/>
    <w:rsid w:val="00133C93"/>
    <w:rsid w:val="00133E39"/>
    <w:rsid w:val="001346DE"/>
    <w:rsid w:val="00134C63"/>
    <w:rsid w:val="0013539F"/>
    <w:rsid w:val="0013549F"/>
    <w:rsid w:val="001356EC"/>
    <w:rsid w:val="001357D0"/>
    <w:rsid w:val="0013588D"/>
    <w:rsid w:val="0013597B"/>
    <w:rsid w:val="0013599F"/>
    <w:rsid w:val="00135AD4"/>
    <w:rsid w:val="00135B06"/>
    <w:rsid w:val="00135C3B"/>
    <w:rsid w:val="00135C51"/>
    <w:rsid w:val="00135D7D"/>
    <w:rsid w:val="00136538"/>
    <w:rsid w:val="0013658A"/>
    <w:rsid w:val="00136931"/>
    <w:rsid w:val="00136EEC"/>
    <w:rsid w:val="00137826"/>
    <w:rsid w:val="00137A6F"/>
    <w:rsid w:val="00137EC1"/>
    <w:rsid w:val="00137FA3"/>
    <w:rsid w:val="00137FCC"/>
    <w:rsid w:val="00140070"/>
    <w:rsid w:val="0014039A"/>
    <w:rsid w:val="001408BC"/>
    <w:rsid w:val="001409DE"/>
    <w:rsid w:val="00140CAD"/>
    <w:rsid w:val="00140EBE"/>
    <w:rsid w:val="00142C57"/>
    <w:rsid w:val="00142C82"/>
    <w:rsid w:val="001433DA"/>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CEB"/>
    <w:rsid w:val="00150DB1"/>
    <w:rsid w:val="00151174"/>
    <w:rsid w:val="00151400"/>
    <w:rsid w:val="00151A4C"/>
    <w:rsid w:val="00151A9F"/>
    <w:rsid w:val="00151AEC"/>
    <w:rsid w:val="00151CAF"/>
    <w:rsid w:val="00151D41"/>
    <w:rsid w:val="00151E40"/>
    <w:rsid w:val="001526FF"/>
    <w:rsid w:val="001527A5"/>
    <w:rsid w:val="00152818"/>
    <w:rsid w:val="00152A15"/>
    <w:rsid w:val="00152D58"/>
    <w:rsid w:val="001531D8"/>
    <w:rsid w:val="00153987"/>
    <w:rsid w:val="00153C6A"/>
    <w:rsid w:val="00153C72"/>
    <w:rsid w:val="0015430A"/>
    <w:rsid w:val="00154488"/>
    <w:rsid w:val="0015466A"/>
    <w:rsid w:val="00154C13"/>
    <w:rsid w:val="001552A5"/>
    <w:rsid w:val="00155D70"/>
    <w:rsid w:val="00155E06"/>
    <w:rsid w:val="001563C8"/>
    <w:rsid w:val="0015682C"/>
    <w:rsid w:val="00156C6F"/>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54"/>
    <w:rsid w:val="00164BC0"/>
    <w:rsid w:val="00164DEB"/>
    <w:rsid w:val="00164F40"/>
    <w:rsid w:val="0016518B"/>
    <w:rsid w:val="00165B4D"/>
    <w:rsid w:val="00165CCB"/>
    <w:rsid w:val="00165ED5"/>
    <w:rsid w:val="00165F54"/>
    <w:rsid w:val="00165F85"/>
    <w:rsid w:val="00166119"/>
    <w:rsid w:val="00166E77"/>
    <w:rsid w:val="00167957"/>
    <w:rsid w:val="00167FA3"/>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7D"/>
    <w:rsid w:val="0017628E"/>
    <w:rsid w:val="0017630E"/>
    <w:rsid w:val="00176344"/>
    <w:rsid w:val="0017675A"/>
    <w:rsid w:val="0017681B"/>
    <w:rsid w:val="001771EE"/>
    <w:rsid w:val="0017724B"/>
    <w:rsid w:val="001775FE"/>
    <w:rsid w:val="00177A86"/>
    <w:rsid w:val="00177E89"/>
    <w:rsid w:val="00180003"/>
    <w:rsid w:val="00180252"/>
    <w:rsid w:val="001805E1"/>
    <w:rsid w:val="00180BCE"/>
    <w:rsid w:val="00180BD1"/>
    <w:rsid w:val="00180CE2"/>
    <w:rsid w:val="00180F75"/>
    <w:rsid w:val="001813C4"/>
    <w:rsid w:val="00181826"/>
    <w:rsid w:val="00182246"/>
    <w:rsid w:val="0018284E"/>
    <w:rsid w:val="00183B15"/>
    <w:rsid w:val="00183F8E"/>
    <w:rsid w:val="00184B33"/>
    <w:rsid w:val="00184E86"/>
    <w:rsid w:val="001850FC"/>
    <w:rsid w:val="00185158"/>
    <w:rsid w:val="00185F47"/>
    <w:rsid w:val="00185FE6"/>
    <w:rsid w:val="0018610E"/>
    <w:rsid w:val="001862A0"/>
    <w:rsid w:val="001863D8"/>
    <w:rsid w:val="0018663B"/>
    <w:rsid w:val="00186BEB"/>
    <w:rsid w:val="001870B7"/>
    <w:rsid w:val="00187236"/>
    <w:rsid w:val="00187524"/>
    <w:rsid w:val="001878E7"/>
    <w:rsid w:val="00187939"/>
    <w:rsid w:val="00187FB0"/>
    <w:rsid w:val="00190614"/>
    <w:rsid w:val="001906D7"/>
    <w:rsid w:val="0019078E"/>
    <w:rsid w:val="00190A35"/>
    <w:rsid w:val="00190BCE"/>
    <w:rsid w:val="00190ED1"/>
    <w:rsid w:val="0019246D"/>
    <w:rsid w:val="00192697"/>
    <w:rsid w:val="00192D49"/>
    <w:rsid w:val="0019303A"/>
    <w:rsid w:val="00193184"/>
    <w:rsid w:val="001936E8"/>
    <w:rsid w:val="00193E90"/>
    <w:rsid w:val="00193F78"/>
    <w:rsid w:val="00194254"/>
    <w:rsid w:val="00194AAD"/>
    <w:rsid w:val="00194C22"/>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258C"/>
    <w:rsid w:val="001A30E1"/>
    <w:rsid w:val="001A367D"/>
    <w:rsid w:val="001A3F10"/>
    <w:rsid w:val="001A3F3B"/>
    <w:rsid w:val="001A3F4F"/>
    <w:rsid w:val="001A4418"/>
    <w:rsid w:val="001A4728"/>
    <w:rsid w:val="001A4848"/>
    <w:rsid w:val="001A4D4F"/>
    <w:rsid w:val="001A5602"/>
    <w:rsid w:val="001A59B4"/>
    <w:rsid w:val="001A5CC7"/>
    <w:rsid w:val="001A606A"/>
    <w:rsid w:val="001A6A21"/>
    <w:rsid w:val="001A7079"/>
    <w:rsid w:val="001A7236"/>
    <w:rsid w:val="001A7503"/>
    <w:rsid w:val="001A7A5B"/>
    <w:rsid w:val="001A7B75"/>
    <w:rsid w:val="001A7F1A"/>
    <w:rsid w:val="001B0073"/>
    <w:rsid w:val="001B0C7E"/>
    <w:rsid w:val="001B0F61"/>
    <w:rsid w:val="001B0FBC"/>
    <w:rsid w:val="001B16A1"/>
    <w:rsid w:val="001B1C45"/>
    <w:rsid w:val="001B2618"/>
    <w:rsid w:val="001B3184"/>
    <w:rsid w:val="001B3483"/>
    <w:rsid w:val="001B3784"/>
    <w:rsid w:val="001B382D"/>
    <w:rsid w:val="001B3897"/>
    <w:rsid w:val="001B39B0"/>
    <w:rsid w:val="001B3B86"/>
    <w:rsid w:val="001B4238"/>
    <w:rsid w:val="001B48BB"/>
    <w:rsid w:val="001B4A93"/>
    <w:rsid w:val="001B4FB5"/>
    <w:rsid w:val="001B57FC"/>
    <w:rsid w:val="001B5B3F"/>
    <w:rsid w:val="001B5C27"/>
    <w:rsid w:val="001B5FAA"/>
    <w:rsid w:val="001B616E"/>
    <w:rsid w:val="001B648F"/>
    <w:rsid w:val="001B64C2"/>
    <w:rsid w:val="001B66CC"/>
    <w:rsid w:val="001B6C23"/>
    <w:rsid w:val="001B6F51"/>
    <w:rsid w:val="001C0332"/>
    <w:rsid w:val="001C041A"/>
    <w:rsid w:val="001C04A3"/>
    <w:rsid w:val="001C08A5"/>
    <w:rsid w:val="001C162D"/>
    <w:rsid w:val="001C1A65"/>
    <w:rsid w:val="001C212E"/>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C2D"/>
    <w:rsid w:val="001C6E6B"/>
    <w:rsid w:val="001C72C6"/>
    <w:rsid w:val="001C7F30"/>
    <w:rsid w:val="001D01E3"/>
    <w:rsid w:val="001D0366"/>
    <w:rsid w:val="001D0530"/>
    <w:rsid w:val="001D0E1E"/>
    <w:rsid w:val="001D12CC"/>
    <w:rsid w:val="001D1F33"/>
    <w:rsid w:val="001D1FA2"/>
    <w:rsid w:val="001D23EE"/>
    <w:rsid w:val="001D2CFF"/>
    <w:rsid w:val="001D2EDD"/>
    <w:rsid w:val="001D2F3A"/>
    <w:rsid w:val="001D304A"/>
    <w:rsid w:val="001D3123"/>
    <w:rsid w:val="001D3C68"/>
    <w:rsid w:val="001D40AF"/>
    <w:rsid w:val="001D42EC"/>
    <w:rsid w:val="001D45F1"/>
    <w:rsid w:val="001D47A6"/>
    <w:rsid w:val="001D4F96"/>
    <w:rsid w:val="001D619E"/>
    <w:rsid w:val="001D62C0"/>
    <w:rsid w:val="001D6824"/>
    <w:rsid w:val="001D6C8C"/>
    <w:rsid w:val="001D6D42"/>
    <w:rsid w:val="001D7323"/>
    <w:rsid w:val="001D7D99"/>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68C"/>
    <w:rsid w:val="001E4978"/>
    <w:rsid w:val="001E559B"/>
    <w:rsid w:val="001E5B4B"/>
    <w:rsid w:val="001E610A"/>
    <w:rsid w:val="001E6C4E"/>
    <w:rsid w:val="001E71B8"/>
    <w:rsid w:val="001E720E"/>
    <w:rsid w:val="001E7270"/>
    <w:rsid w:val="001E735E"/>
    <w:rsid w:val="001E78AA"/>
    <w:rsid w:val="001E7DD1"/>
    <w:rsid w:val="001F0512"/>
    <w:rsid w:val="001F0819"/>
    <w:rsid w:val="001F093B"/>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976"/>
    <w:rsid w:val="00201B31"/>
    <w:rsid w:val="0020216C"/>
    <w:rsid w:val="0020227F"/>
    <w:rsid w:val="0020294D"/>
    <w:rsid w:val="00202D66"/>
    <w:rsid w:val="00202F23"/>
    <w:rsid w:val="0020302F"/>
    <w:rsid w:val="00203D7D"/>
    <w:rsid w:val="0020484A"/>
    <w:rsid w:val="00204E7F"/>
    <w:rsid w:val="0020536B"/>
    <w:rsid w:val="00205C99"/>
    <w:rsid w:val="00205FF3"/>
    <w:rsid w:val="00206CC0"/>
    <w:rsid w:val="00206F92"/>
    <w:rsid w:val="00207600"/>
    <w:rsid w:val="00207914"/>
    <w:rsid w:val="002079AA"/>
    <w:rsid w:val="00207E32"/>
    <w:rsid w:val="00207EEB"/>
    <w:rsid w:val="0021036B"/>
    <w:rsid w:val="0021064C"/>
    <w:rsid w:val="002106B8"/>
    <w:rsid w:val="00210B18"/>
    <w:rsid w:val="00210D98"/>
    <w:rsid w:val="00211271"/>
    <w:rsid w:val="002116B4"/>
    <w:rsid w:val="00211877"/>
    <w:rsid w:val="00211897"/>
    <w:rsid w:val="002118B3"/>
    <w:rsid w:val="00211A31"/>
    <w:rsid w:val="00211BA5"/>
    <w:rsid w:val="00212071"/>
    <w:rsid w:val="0021256C"/>
    <w:rsid w:val="00212621"/>
    <w:rsid w:val="00212B01"/>
    <w:rsid w:val="00212C10"/>
    <w:rsid w:val="00212FE4"/>
    <w:rsid w:val="002130FA"/>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23C"/>
    <w:rsid w:val="002222B8"/>
    <w:rsid w:val="00222318"/>
    <w:rsid w:val="00222E52"/>
    <w:rsid w:val="002231BF"/>
    <w:rsid w:val="0022331F"/>
    <w:rsid w:val="00223FFF"/>
    <w:rsid w:val="00224580"/>
    <w:rsid w:val="00224FCF"/>
    <w:rsid w:val="00225352"/>
    <w:rsid w:val="002257FB"/>
    <w:rsid w:val="00225F10"/>
    <w:rsid w:val="00226262"/>
    <w:rsid w:val="002266A6"/>
    <w:rsid w:val="0022722F"/>
    <w:rsid w:val="0022773A"/>
    <w:rsid w:val="00227AE7"/>
    <w:rsid w:val="002307AC"/>
    <w:rsid w:val="00230ACF"/>
    <w:rsid w:val="00231087"/>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5D2B"/>
    <w:rsid w:val="00236D21"/>
    <w:rsid w:val="0023705E"/>
    <w:rsid w:val="00237129"/>
    <w:rsid w:val="0023776C"/>
    <w:rsid w:val="002377AB"/>
    <w:rsid w:val="002378B2"/>
    <w:rsid w:val="002379D4"/>
    <w:rsid w:val="002405EE"/>
    <w:rsid w:val="00240BD2"/>
    <w:rsid w:val="00240D10"/>
    <w:rsid w:val="00241129"/>
    <w:rsid w:val="00241222"/>
    <w:rsid w:val="0024166B"/>
    <w:rsid w:val="002416BD"/>
    <w:rsid w:val="00241760"/>
    <w:rsid w:val="0024176D"/>
    <w:rsid w:val="00241847"/>
    <w:rsid w:val="00241918"/>
    <w:rsid w:val="00241A2B"/>
    <w:rsid w:val="00241DA0"/>
    <w:rsid w:val="0024272C"/>
    <w:rsid w:val="00242F53"/>
    <w:rsid w:val="0024319A"/>
    <w:rsid w:val="00243645"/>
    <w:rsid w:val="0024369A"/>
    <w:rsid w:val="002436E9"/>
    <w:rsid w:val="0024370B"/>
    <w:rsid w:val="0024371F"/>
    <w:rsid w:val="00244293"/>
    <w:rsid w:val="00244542"/>
    <w:rsid w:val="00244679"/>
    <w:rsid w:val="00244DDC"/>
    <w:rsid w:val="002451B3"/>
    <w:rsid w:val="00245626"/>
    <w:rsid w:val="00245AAC"/>
    <w:rsid w:val="00246893"/>
    <w:rsid w:val="002468A0"/>
    <w:rsid w:val="00246E25"/>
    <w:rsid w:val="002470C3"/>
    <w:rsid w:val="00247786"/>
    <w:rsid w:val="00250067"/>
    <w:rsid w:val="00251445"/>
    <w:rsid w:val="002514CC"/>
    <w:rsid w:val="002516E4"/>
    <w:rsid w:val="002517CE"/>
    <w:rsid w:val="0025185C"/>
    <w:rsid w:val="00251B38"/>
    <w:rsid w:val="00251BB4"/>
    <w:rsid w:val="00251C28"/>
    <w:rsid w:val="00251CF3"/>
    <w:rsid w:val="00251E13"/>
    <w:rsid w:val="00251EB0"/>
    <w:rsid w:val="002521B7"/>
    <w:rsid w:val="002529C4"/>
    <w:rsid w:val="00252A78"/>
    <w:rsid w:val="002531C4"/>
    <w:rsid w:val="00253466"/>
    <w:rsid w:val="002535D0"/>
    <w:rsid w:val="0025367B"/>
    <w:rsid w:val="00253745"/>
    <w:rsid w:val="00253B03"/>
    <w:rsid w:val="00253C78"/>
    <w:rsid w:val="002551EE"/>
    <w:rsid w:val="00255BC7"/>
    <w:rsid w:val="00255CC5"/>
    <w:rsid w:val="00255DFF"/>
    <w:rsid w:val="0025631B"/>
    <w:rsid w:val="002566FE"/>
    <w:rsid w:val="00256966"/>
    <w:rsid w:val="00256C1B"/>
    <w:rsid w:val="00256F01"/>
    <w:rsid w:val="0025750A"/>
    <w:rsid w:val="0026095E"/>
    <w:rsid w:val="002610B8"/>
    <w:rsid w:val="002610BA"/>
    <w:rsid w:val="00261221"/>
    <w:rsid w:val="00261693"/>
    <w:rsid w:val="002618D8"/>
    <w:rsid w:val="00261D2E"/>
    <w:rsid w:val="0026211E"/>
    <w:rsid w:val="002634DD"/>
    <w:rsid w:val="0026351B"/>
    <w:rsid w:val="0026377F"/>
    <w:rsid w:val="00263B90"/>
    <w:rsid w:val="00263BB7"/>
    <w:rsid w:val="002640D6"/>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800"/>
    <w:rsid w:val="00275E2F"/>
    <w:rsid w:val="00275EC0"/>
    <w:rsid w:val="002763C4"/>
    <w:rsid w:val="0027664C"/>
    <w:rsid w:val="00276988"/>
    <w:rsid w:val="00276C16"/>
    <w:rsid w:val="00276C4B"/>
    <w:rsid w:val="00276F7C"/>
    <w:rsid w:val="00276FD7"/>
    <w:rsid w:val="0027718F"/>
    <w:rsid w:val="00277E0A"/>
    <w:rsid w:val="00277E71"/>
    <w:rsid w:val="00280052"/>
    <w:rsid w:val="0028042C"/>
    <w:rsid w:val="00280C6E"/>
    <w:rsid w:val="00280FDB"/>
    <w:rsid w:val="0028163E"/>
    <w:rsid w:val="00282166"/>
    <w:rsid w:val="00282251"/>
    <w:rsid w:val="002825DE"/>
    <w:rsid w:val="00282679"/>
    <w:rsid w:val="002828AB"/>
    <w:rsid w:val="00283631"/>
    <w:rsid w:val="00283A4C"/>
    <w:rsid w:val="00283CF5"/>
    <w:rsid w:val="00284009"/>
    <w:rsid w:val="00284112"/>
    <w:rsid w:val="002844C5"/>
    <w:rsid w:val="00284564"/>
    <w:rsid w:val="0028557D"/>
    <w:rsid w:val="002855F6"/>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75E"/>
    <w:rsid w:val="00293BFF"/>
    <w:rsid w:val="00293EE9"/>
    <w:rsid w:val="0029422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A90"/>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028"/>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2CC"/>
    <w:rsid w:val="002C536E"/>
    <w:rsid w:val="002C55C2"/>
    <w:rsid w:val="002C5FBF"/>
    <w:rsid w:val="002C61CB"/>
    <w:rsid w:val="002C6ABE"/>
    <w:rsid w:val="002C6E4B"/>
    <w:rsid w:val="002C6EAB"/>
    <w:rsid w:val="002C7159"/>
    <w:rsid w:val="002C71BA"/>
    <w:rsid w:val="002C76F0"/>
    <w:rsid w:val="002C7DB8"/>
    <w:rsid w:val="002D028E"/>
    <w:rsid w:val="002D0601"/>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2EFC"/>
    <w:rsid w:val="002D33FB"/>
    <w:rsid w:val="002D379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D7B59"/>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AFB"/>
    <w:rsid w:val="002E5DD7"/>
    <w:rsid w:val="002E5E20"/>
    <w:rsid w:val="002E5EE9"/>
    <w:rsid w:val="002E5EF0"/>
    <w:rsid w:val="002E65E1"/>
    <w:rsid w:val="002E67F7"/>
    <w:rsid w:val="002E6AA9"/>
    <w:rsid w:val="002E6B1A"/>
    <w:rsid w:val="002E6E49"/>
    <w:rsid w:val="002E6F12"/>
    <w:rsid w:val="002E789F"/>
    <w:rsid w:val="002E7B03"/>
    <w:rsid w:val="002E7CB9"/>
    <w:rsid w:val="002E7FC9"/>
    <w:rsid w:val="002F042C"/>
    <w:rsid w:val="002F06D3"/>
    <w:rsid w:val="002F0FCE"/>
    <w:rsid w:val="002F125D"/>
    <w:rsid w:val="002F1336"/>
    <w:rsid w:val="002F134D"/>
    <w:rsid w:val="002F1ADA"/>
    <w:rsid w:val="002F1E64"/>
    <w:rsid w:val="002F2145"/>
    <w:rsid w:val="002F21E4"/>
    <w:rsid w:val="002F24B5"/>
    <w:rsid w:val="002F29DD"/>
    <w:rsid w:val="002F2E7F"/>
    <w:rsid w:val="002F2EA5"/>
    <w:rsid w:val="002F2FEF"/>
    <w:rsid w:val="002F3672"/>
    <w:rsid w:val="002F3B0C"/>
    <w:rsid w:val="002F3CD0"/>
    <w:rsid w:val="002F3DA3"/>
    <w:rsid w:val="002F40B5"/>
    <w:rsid w:val="002F4293"/>
    <w:rsid w:val="002F4E1D"/>
    <w:rsid w:val="002F5194"/>
    <w:rsid w:val="002F51C4"/>
    <w:rsid w:val="002F534B"/>
    <w:rsid w:val="002F5381"/>
    <w:rsid w:val="002F53B7"/>
    <w:rsid w:val="002F592F"/>
    <w:rsid w:val="002F5A6B"/>
    <w:rsid w:val="002F5F0D"/>
    <w:rsid w:val="002F6E01"/>
    <w:rsid w:val="002F73DB"/>
    <w:rsid w:val="002F7706"/>
    <w:rsid w:val="002F77A8"/>
    <w:rsid w:val="002F7D8A"/>
    <w:rsid w:val="002F7EB5"/>
    <w:rsid w:val="00300C65"/>
    <w:rsid w:val="003011F5"/>
    <w:rsid w:val="003013F0"/>
    <w:rsid w:val="003015B3"/>
    <w:rsid w:val="00301803"/>
    <w:rsid w:val="00301915"/>
    <w:rsid w:val="00301B2F"/>
    <w:rsid w:val="00302545"/>
    <w:rsid w:val="00302EA4"/>
    <w:rsid w:val="00302F15"/>
    <w:rsid w:val="003039B5"/>
    <w:rsid w:val="00303BDD"/>
    <w:rsid w:val="00303C05"/>
    <w:rsid w:val="00303D9F"/>
    <w:rsid w:val="00303F26"/>
    <w:rsid w:val="003041C2"/>
    <w:rsid w:val="00304551"/>
    <w:rsid w:val="00304999"/>
    <w:rsid w:val="00304D83"/>
    <w:rsid w:val="0030592A"/>
    <w:rsid w:val="00305D0B"/>
    <w:rsid w:val="003060BE"/>
    <w:rsid w:val="0030633F"/>
    <w:rsid w:val="003064B3"/>
    <w:rsid w:val="00306545"/>
    <w:rsid w:val="0030668B"/>
    <w:rsid w:val="0030750F"/>
    <w:rsid w:val="00307959"/>
    <w:rsid w:val="00307F2B"/>
    <w:rsid w:val="00310605"/>
    <w:rsid w:val="00310630"/>
    <w:rsid w:val="003108EE"/>
    <w:rsid w:val="00310A4A"/>
    <w:rsid w:val="00310A9D"/>
    <w:rsid w:val="00310FEE"/>
    <w:rsid w:val="003112BC"/>
    <w:rsid w:val="00311339"/>
    <w:rsid w:val="003118A3"/>
    <w:rsid w:val="00311B11"/>
    <w:rsid w:val="00311C52"/>
    <w:rsid w:val="0031210F"/>
    <w:rsid w:val="00312A3F"/>
    <w:rsid w:val="00312CFD"/>
    <w:rsid w:val="00312DC5"/>
    <w:rsid w:val="003130F2"/>
    <w:rsid w:val="0031326A"/>
    <w:rsid w:val="00313B93"/>
    <w:rsid w:val="00314277"/>
    <w:rsid w:val="003146C2"/>
    <w:rsid w:val="0031475A"/>
    <w:rsid w:val="003147C4"/>
    <w:rsid w:val="00314A11"/>
    <w:rsid w:val="00315139"/>
    <w:rsid w:val="003152F5"/>
    <w:rsid w:val="00315FE7"/>
    <w:rsid w:val="00316D97"/>
    <w:rsid w:val="00316DC0"/>
    <w:rsid w:val="003172F9"/>
    <w:rsid w:val="00317A9A"/>
    <w:rsid w:val="00317AA9"/>
    <w:rsid w:val="00317CE4"/>
    <w:rsid w:val="00320074"/>
    <w:rsid w:val="00320705"/>
    <w:rsid w:val="0032097D"/>
    <w:rsid w:val="003209E4"/>
    <w:rsid w:val="003210DA"/>
    <w:rsid w:val="00321114"/>
    <w:rsid w:val="003219D4"/>
    <w:rsid w:val="003228B4"/>
    <w:rsid w:val="00322AF1"/>
    <w:rsid w:val="00322BFA"/>
    <w:rsid w:val="00322D3B"/>
    <w:rsid w:val="0032317C"/>
    <w:rsid w:val="00323207"/>
    <w:rsid w:val="003241B7"/>
    <w:rsid w:val="00324DC9"/>
    <w:rsid w:val="00325F9D"/>
    <w:rsid w:val="003265B7"/>
    <w:rsid w:val="003267CF"/>
    <w:rsid w:val="00326D7D"/>
    <w:rsid w:val="00326D91"/>
    <w:rsid w:val="00326EEF"/>
    <w:rsid w:val="003279AE"/>
    <w:rsid w:val="00327DC5"/>
    <w:rsid w:val="00327FF4"/>
    <w:rsid w:val="003302E8"/>
    <w:rsid w:val="00330622"/>
    <w:rsid w:val="00330703"/>
    <w:rsid w:val="0033075C"/>
    <w:rsid w:val="00330B2D"/>
    <w:rsid w:val="00330CD7"/>
    <w:rsid w:val="003311D5"/>
    <w:rsid w:val="00331B6B"/>
    <w:rsid w:val="00331E41"/>
    <w:rsid w:val="00331F3F"/>
    <w:rsid w:val="0033248B"/>
    <w:rsid w:val="003331AA"/>
    <w:rsid w:val="00333875"/>
    <w:rsid w:val="003339FF"/>
    <w:rsid w:val="00333EB9"/>
    <w:rsid w:val="00334FB6"/>
    <w:rsid w:val="0033560E"/>
    <w:rsid w:val="003356EE"/>
    <w:rsid w:val="003358EC"/>
    <w:rsid w:val="00335C31"/>
    <w:rsid w:val="00335D99"/>
    <w:rsid w:val="0033607C"/>
    <w:rsid w:val="00336286"/>
    <w:rsid w:val="0033633B"/>
    <w:rsid w:val="00336715"/>
    <w:rsid w:val="00336BA1"/>
    <w:rsid w:val="00336E40"/>
    <w:rsid w:val="003376BD"/>
    <w:rsid w:val="00337A5A"/>
    <w:rsid w:val="00337E72"/>
    <w:rsid w:val="00340741"/>
    <w:rsid w:val="003409F4"/>
    <w:rsid w:val="00341EA4"/>
    <w:rsid w:val="0034227F"/>
    <w:rsid w:val="0034242D"/>
    <w:rsid w:val="00343522"/>
    <w:rsid w:val="0034396B"/>
    <w:rsid w:val="00343E00"/>
    <w:rsid w:val="00344271"/>
    <w:rsid w:val="003442A9"/>
    <w:rsid w:val="003442BF"/>
    <w:rsid w:val="00344C93"/>
    <w:rsid w:val="003454B5"/>
    <w:rsid w:val="0034639D"/>
    <w:rsid w:val="00346703"/>
    <w:rsid w:val="00346844"/>
    <w:rsid w:val="00346D4C"/>
    <w:rsid w:val="00347C3C"/>
    <w:rsid w:val="003508F8"/>
    <w:rsid w:val="00350976"/>
    <w:rsid w:val="00350E88"/>
    <w:rsid w:val="00350F8B"/>
    <w:rsid w:val="00351015"/>
    <w:rsid w:val="0035125E"/>
    <w:rsid w:val="00351437"/>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20"/>
    <w:rsid w:val="003563C8"/>
    <w:rsid w:val="0035690F"/>
    <w:rsid w:val="00356C0D"/>
    <w:rsid w:val="00356D01"/>
    <w:rsid w:val="003570CB"/>
    <w:rsid w:val="003574CC"/>
    <w:rsid w:val="003576F4"/>
    <w:rsid w:val="00357A63"/>
    <w:rsid w:val="00357BD6"/>
    <w:rsid w:val="00357F89"/>
    <w:rsid w:val="00360048"/>
    <w:rsid w:val="0036048A"/>
    <w:rsid w:val="003610A9"/>
    <w:rsid w:val="00361921"/>
    <w:rsid w:val="003619B4"/>
    <w:rsid w:val="00361CBA"/>
    <w:rsid w:val="0036212A"/>
    <w:rsid w:val="003622AF"/>
    <w:rsid w:val="003628E6"/>
    <w:rsid w:val="00362A41"/>
    <w:rsid w:val="00362CB2"/>
    <w:rsid w:val="00362F63"/>
    <w:rsid w:val="00363B2E"/>
    <w:rsid w:val="00364098"/>
    <w:rsid w:val="00364716"/>
    <w:rsid w:val="00364ACE"/>
    <w:rsid w:val="00364B11"/>
    <w:rsid w:val="00364BE0"/>
    <w:rsid w:val="00364FC0"/>
    <w:rsid w:val="00365130"/>
    <w:rsid w:val="003651AF"/>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030"/>
    <w:rsid w:val="003763D5"/>
    <w:rsid w:val="00376508"/>
    <w:rsid w:val="00376978"/>
    <w:rsid w:val="00376EB3"/>
    <w:rsid w:val="0037747E"/>
    <w:rsid w:val="00377C3C"/>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69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87F46"/>
    <w:rsid w:val="0039010A"/>
    <w:rsid w:val="0039069F"/>
    <w:rsid w:val="00390FCE"/>
    <w:rsid w:val="00391910"/>
    <w:rsid w:val="00391A5E"/>
    <w:rsid w:val="003921DF"/>
    <w:rsid w:val="003926D3"/>
    <w:rsid w:val="003926DE"/>
    <w:rsid w:val="00392A85"/>
    <w:rsid w:val="0039314E"/>
    <w:rsid w:val="00393E63"/>
    <w:rsid w:val="00393F52"/>
    <w:rsid w:val="00394060"/>
    <w:rsid w:val="00394388"/>
    <w:rsid w:val="0039440B"/>
    <w:rsid w:val="00394843"/>
    <w:rsid w:val="00394CFA"/>
    <w:rsid w:val="00394F85"/>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C8"/>
    <w:rsid w:val="003A0EEA"/>
    <w:rsid w:val="003A1922"/>
    <w:rsid w:val="003A1C69"/>
    <w:rsid w:val="003A1DD2"/>
    <w:rsid w:val="003A1EBE"/>
    <w:rsid w:val="003A2049"/>
    <w:rsid w:val="003A20A3"/>
    <w:rsid w:val="003A21F1"/>
    <w:rsid w:val="003A2346"/>
    <w:rsid w:val="003A26B6"/>
    <w:rsid w:val="003A26D6"/>
    <w:rsid w:val="003A35BA"/>
    <w:rsid w:val="003A3AB7"/>
    <w:rsid w:val="003A3ADB"/>
    <w:rsid w:val="003A3F3B"/>
    <w:rsid w:val="003A4AFF"/>
    <w:rsid w:val="003A52C8"/>
    <w:rsid w:val="003A6A75"/>
    <w:rsid w:val="003A6E30"/>
    <w:rsid w:val="003A7023"/>
    <w:rsid w:val="003A720C"/>
    <w:rsid w:val="003A799B"/>
    <w:rsid w:val="003B0631"/>
    <w:rsid w:val="003B07E2"/>
    <w:rsid w:val="003B0926"/>
    <w:rsid w:val="003B0E8D"/>
    <w:rsid w:val="003B1348"/>
    <w:rsid w:val="003B156F"/>
    <w:rsid w:val="003B16EF"/>
    <w:rsid w:val="003B1C1A"/>
    <w:rsid w:val="003B1EAD"/>
    <w:rsid w:val="003B26A9"/>
    <w:rsid w:val="003B2D74"/>
    <w:rsid w:val="003B365F"/>
    <w:rsid w:val="003B394B"/>
    <w:rsid w:val="003B3C4F"/>
    <w:rsid w:val="003B3EC9"/>
    <w:rsid w:val="003B3FA3"/>
    <w:rsid w:val="003B42B9"/>
    <w:rsid w:val="003B4866"/>
    <w:rsid w:val="003B5247"/>
    <w:rsid w:val="003B52BA"/>
    <w:rsid w:val="003B612F"/>
    <w:rsid w:val="003B648A"/>
    <w:rsid w:val="003B6C8B"/>
    <w:rsid w:val="003B7CE2"/>
    <w:rsid w:val="003C00CD"/>
    <w:rsid w:val="003C0876"/>
    <w:rsid w:val="003C0A25"/>
    <w:rsid w:val="003C0DF5"/>
    <w:rsid w:val="003C0FB1"/>
    <w:rsid w:val="003C0FB8"/>
    <w:rsid w:val="003C1503"/>
    <w:rsid w:val="003C1EFB"/>
    <w:rsid w:val="003C258D"/>
    <w:rsid w:val="003C2690"/>
    <w:rsid w:val="003C2C0D"/>
    <w:rsid w:val="003C40A5"/>
    <w:rsid w:val="003C41F4"/>
    <w:rsid w:val="003C4AB8"/>
    <w:rsid w:val="003C4CF0"/>
    <w:rsid w:val="003C5324"/>
    <w:rsid w:val="003C53A9"/>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0E2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A90"/>
    <w:rsid w:val="003D4F08"/>
    <w:rsid w:val="003D522F"/>
    <w:rsid w:val="003D542D"/>
    <w:rsid w:val="003D543A"/>
    <w:rsid w:val="003D5766"/>
    <w:rsid w:val="003D57A2"/>
    <w:rsid w:val="003D5E3D"/>
    <w:rsid w:val="003D5EAE"/>
    <w:rsid w:val="003D623C"/>
    <w:rsid w:val="003D64C3"/>
    <w:rsid w:val="003D65D4"/>
    <w:rsid w:val="003D67F5"/>
    <w:rsid w:val="003D6D8A"/>
    <w:rsid w:val="003D6DC8"/>
    <w:rsid w:val="003D7240"/>
    <w:rsid w:val="003D79FB"/>
    <w:rsid w:val="003D7E11"/>
    <w:rsid w:val="003D7E39"/>
    <w:rsid w:val="003E0A72"/>
    <w:rsid w:val="003E0B3F"/>
    <w:rsid w:val="003E0CA6"/>
    <w:rsid w:val="003E10AE"/>
    <w:rsid w:val="003E1264"/>
    <w:rsid w:val="003E1776"/>
    <w:rsid w:val="003E192D"/>
    <w:rsid w:val="003E197F"/>
    <w:rsid w:val="003E1C0E"/>
    <w:rsid w:val="003E1D1F"/>
    <w:rsid w:val="003E2932"/>
    <w:rsid w:val="003E2E95"/>
    <w:rsid w:val="003E328D"/>
    <w:rsid w:val="003E3C3A"/>
    <w:rsid w:val="003E40B2"/>
    <w:rsid w:val="003E4EB5"/>
    <w:rsid w:val="003E55DE"/>
    <w:rsid w:val="003E55EC"/>
    <w:rsid w:val="003E61B5"/>
    <w:rsid w:val="003E643B"/>
    <w:rsid w:val="003E64F7"/>
    <w:rsid w:val="003E6D1A"/>
    <w:rsid w:val="003E6E1B"/>
    <w:rsid w:val="003E6F20"/>
    <w:rsid w:val="003E76FD"/>
    <w:rsid w:val="003F0122"/>
    <w:rsid w:val="003F0259"/>
    <w:rsid w:val="003F0FEC"/>
    <w:rsid w:val="003F1110"/>
    <w:rsid w:val="003F1732"/>
    <w:rsid w:val="003F1AB8"/>
    <w:rsid w:val="003F21E2"/>
    <w:rsid w:val="003F26DA"/>
    <w:rsid w:val="003F2906"/>
    <w:rsid w:val="003F29EE"/>
    <w:rsid w:val="003F2BA1"/>
    <w:rsid w:val="003F2DA6"/>
    <w:rsid w:val="003F2F76"/>
    <w:rsid w:val="003F3130"/>
    <w:rsid w:val="003F3B63"/>
    <w:rsid w:val="003F3FCC"/>
    <w:rsid w:val="003F4022"/>
    <w:rsid w:val="003F4074"/>
    <w:rsid w:val="003F44A7"/>
    <w:rsid w:val="003F47B7"/>
    <w:rsid w:val="003F490E"/>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50E"/>
    <w:rsid w:val="0041186F"/>
    <w:rsid w:val="004125C3"/>
    <w:rsid w:val="004125C8"/>
    <w:rsid w:val="00412A4B"/>
    <w:rsid w:val="00412DD1"/>
    <w:rsid w:val="004132B1"/>
    <w:rsid w:val="004136B6"/>
    <w:rsid w:val="00413FCF"/>
    <w:rsid w:val="00415367"/>
    <w:rsid w:val="004156D0"/>
    <w:rsid w:val="00415D91"/>
    <w:rsid w:val="00415E26"/>
    <w:rsid w:val="0041622A"/>
    <w:rsid w:val="0041727E"/>
    <w:rsid w:val="00417B66"/>
    <w:rsid w:val="00417D02"/>
    <w:rsid w:val="00417D2D"/>
    <w:rsid w:val="004205BC"/>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A64"/>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2BE"/>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896"/>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DDF"/>
    <w:rsid w:val="00467E66"/>
    <w:rsid w:val="0047071D"/>
    <w:rsid w:val="0047082C"/>
    <w:rsid w:val="00470E62"/>
    <w:rsid w:val="0047103A"/>
    <w:rsid w:val="00471182"/>
    <w:rsid w:val="00471345"/>
    <w:rsid w:val="00471478"/>
    <w:rsid w:val="00471BAA"/>
    <w:rsid w:val="00471FE9"/>
    <w:rsid w:val="00472A12"/>
    <w:rsid w:val="0047313F"/>
    <w:rsid w:val="004732EA"/>
    <w:rsid w:val="00473E28"/>
    <w:rsid w:val="00474374"/>
    <w:rsid w:val="00474720"/>
    <w:rsid w:val="00475499"/>
    <w:rsid w:val="004756F7"/>
    <w:rsid w:val="0047576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6AC"/>
    <w:rsid w:val="004817D0"/>
    <w:rsid w:val="00481C4D"/>
    <w:rsid w:val="00482048"/>
    <w:rsid w:val="0048263F"/>
    <w:rsid w:val="004826BF"/>
    <w:rsid w:val="00482855"/>
    <w:rsid w:val="00482A18"/>
    <w:rsid w:val="00482D63"/>
    <w:rsid w:val="00482E73"/>
    <w:rsid w:val="0048350B"/>
    <w:rsid w:val="00483791"/>
    <w:rsid w:val="00483AAF"/>
    <w:rsid w:val="00483CF7"/>
    <w:rsid w:val="00483DB9"/>
    <w:rsid w:val="00484197"/>
    <w:rsid w:val="004847EF"/>
    <w:rsid w:val="004856B2"/>
    <w:rsid w:val="004859BF"/>
    <w:rsid w:val="00485A32"/>
    <w:rsid w:val="00485A38"/>
    <w:rsid w:val="00486006"/>
    <w:rsid w:val="00486452"/>
    <w:rsid w:val="0048654A"/>
    <w:rsid w:val="004868F5"/>
    <w:rsid w:val="0048693E"/>
    <w:rsid w:val="00486A02"/>
    <w:rsid w:val="00486E1B"/>
    <w:rsid w:val="00487605"/>
    <w:rsid w:val="00487727"/>
    <w:rsid w:val="00487C5B"/>
    <w:rsid w:val="00487CF2"/>
    <w:rsid w:val="004903A7"/>
    <w:rsid w:val="00491199"/>
    <w:rsid w:val="004914EB"/>
    <w:rsid w:val="004918C7"/>
    <w:rsid w:val="00491C6F"/>
    <w:rsid w:val="00492926"/>
    <w:rsid w:val="00492D78"/>
    <w:rsid w:val="00493328"/>
    <w:rsid w:val="00493374"/>
    <w:rsid w:val="00494201"/>
    <w:rsid w:val="00494778"/>
    <w:rsid w:val="00494A69"/>
    <w:rsid w:val="004958E7"/>
    <w:rsid w:val="00495CB7"/>
    <w:rsid w:val="00495EE8"/>
    <w:rsid w:val="00496212"/>
    <w:rsid w:val="00496A86"/>
    <w:rsid w:val="00496A9E"/>
    <w:rsid w:val="00496B52"/>
    <w:rsid w:val="00496E2B"/>
    <w:rsid w:val="00496F8C"/>
    <w:rsid w:val="004970D5"/>
    <w:rsid w:val="0049743D"/>
    <w:rsid w:val="00497522"/>
    <w:rsid w:val="00497556"/>
    <w:rsid w:val="0049766B"/>
    <w:rsid w:val="004A0226"/>
    <w:rsid w:val="004A1333"/>
    <w:rsid w:val="004A1766"/>
    <w:rsid w:val="004A1A3A"/>
    <w:rsid w:val="004A1CF1"/>
    <w:rsid w:val="004A208C"/>
    <w:rsid w:val="004A300B"/>
    <w:rsid w:val="004A322B"/>
    <w:rsid w:val="004A339F"/>
    <w:rsid w:val="004A3657"/>
    <w:rsid w:val="004A3A1D"/>
    <w:rsid w:val="004A3B05"/>
    <w:rsid w:val="004A3E81"/>
    <w:rsid w:val="004A40B8"/>
    <w:rsid w:val="004A4473"/>
    <w:rsid w:val="004A4533"/>
    <w:rsid w:val="004A473E"/>
    <w:rsid w:val="004A4744"/>
    <w:rsid w:val="004A4755"/>
    <w:rsid w:val="004A49F8"/>
    <w:rsid w:val="004A4A56"/>
    <w:rsid w:val="004A4D20"/>
    <w:rsid w:val="004A4D97"/>
    <w:rsid w:val="004A500D"/>
    <w:rsid w:val="004A59F2"/>
    <w:rsid w:val="004A77F4"/>
    <w:rsid w:val="004A7FAD"/>
    <w:rsid w:val="004B02C7"/>
    <w:rsid w:val="004B0D61"/>
    <w:rsid w:val="004B0FAE"/>
    <w:rsid w:val="004B139E"/>
    <w:rsid w:val="004B1AE5"/>
    <w:rsid w:val="004B20CA"/>
    <w:rsid w:val="004B2744"/>
    <w:rsid w:val="004B28DD"/>
    <w:rsid w:val="004B2A20"/>
    <w:rsid w:val="004B2A40"/>
    <w:rsid w:val="004B2D6E"/>
    <w:rsid w:val="004B2E5C"/>
    <w:rsid w:val="004B2E6E"/>
    <w:rsid w:val="004B3399"/>
    <w:rsid w:val="004B33E0"/>
    <w:rsid w:val="004B34C9"/>
    <w:rsid w:val="004B39C4"/>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6AC7"/>
    <w:rsid w:val="004C7549"/>
    <w:rsid w:val="004C7613"/>
    <w:rsid w:val="004C784E"/>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77"/>
    <w:rsid w:val="004E0486"/>
    <w:rsid w:val="004E0572"/>
    <w:rsid w:val="004E0B9A"/>
    <w:rsid w:val="004E14DD"/>
    <w:rsid w:val="004E1602"/>
    <w:rsid w:val="004E21EA"/>
    <w:rsid w:val="004E29A1"/>
    <w:rsid w:val="004E32D3"/>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0D6D"/>
    <w:rsid w:val="004F111E"/>
    <w:rsid w:val="004F13C1"/>
    <w:rsid w:val="004F1C3E"/>
    <w:rsid w:val="004F1D1D"/>
    <w:rsid w:val="004F2182"/>
    <w:rsid w:val="004F2331"/>
    <w:rsid w:val="004F23AD"/>
    <w:rsid w:val="004F2756"/>
    <w:rsid w:val="004F2F61"/>
    <w:rsid w:val="004F3A8C"/>
    <w:rsid w:val="004F3FF2"/>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86F"/>
    <w:rsid w:val="00501A71"/>
    <w:rsid w:val="00501BFA"/>
    <w:rsid w:val="0050287D"/>
    <w:rsid w:val="00503618"/>
    <w:rsid w:val="0050367C"/>
    <w:rsid w:val="005037ED"/>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6D2"/>
    <w:rsid w:val="0051073D"/>
    <w:rsid w:val="00511C16"/>
    <w:rsid w:val="00512056"/>
    <w:rsid w:val="0051228D"/>
    <w:rsid w:val="005123E3"/>
    <w:rsid w:val="005128B6"/>
    <w:rsid w:val="005128CC"/>
    <w:rsid w:val="00512925"/>
    <w:rsid w:val="00512A93"/>
    <w:rsid w:val="005131F2"/>
    <w:rsid w:val="0051364E"/>
    <w:rsid w:val="00513E50"/>
    <w:rsid w:val="005141B6"/>
    <w:rsid w:val="00515079"/>
    <w:rsid w:val="00515794"/>
    <w:rsid w:val="00515856"/>
    <w:rsid w:val="0051592B"/>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67F7"/>
    <w:rsid w:val="005273CA"/>
    <w:rsid w:val="00527FA9"/>
    <w:rsid w:val="005303B6"/>
    <w:rsid w:val="00530E7F"/>
    <w:rsid w:val="0053167F"/>
    <w:rsid w:val="00531DF4"/>
    <w:rsid w:val="00532470"/>
    <w:rsid w:val="00532828"/>
    <w:rsid w:val="005328A3"/>
    <w:rsid w:val="00532BCB"/>
    <w:rsid w:val="00532FE0"/>
    <w:rsid w:val="00533074"/>
    <w:rsid w:val="005330E5"/>
    <w:rsid w:val="005333DC"/>
    <w:rsid w:val="005334A0"/>
    <w:rsid w:val="0053390E"/>
    <w:rsid w:val="00533A3D"/>
    <w:rsid w:val="00533D53"/>
    <w:rsid w:val="00534416"/>
    <w:rsid w:val="005346BD"/>
    <w:rsid w:val="0053476F"/>
    <w:rsid w:val="00534B26"/>
    <w:rsid w:val="00534BBA"/>
    <w:rsid w:val="00534FDD"/>
    <w:rsid w:val="005350F0"/>
    <w:rsid w:val="00535D4A"/>
    <w:rsid w:val="00535DDB"/>
    <w:rsid w:val="005368EE"/>
    <w:rsid w:val="00536A60"/>
    <w:rsid w:val="00536C70"/>
    <w:rsid w:val="005372F9"/>
    <w:rsid w:val="00537884"/>
    <w:rsid w:val="00540202"/>
    <w:rsid w:val="0054095D"/>
    <w:rsid w:val="00540C26"/>
    <w:rsid w:val="00540DE9"/>
    <w:rsid w:val="0054100C"/>
    <w:rsid w:val="00541886"/>
    <w:rsid w:val="00541C6B"/>
    <w:rsid w:val="00541F5A"/>
    <w:rsid w:val="0054260D"/>
    <w:rsid w:val="00542F3C"/>
    <w:rsid w:val="005430A5"/>
    <w:rsid w:val="00543176"/>
    <w:rsid w:val="00543542"/>
    <w:rsid w:val="00543A51"/>
    <w:rsid w:val="00543DEC"/>
    <w:rsid w:val="0054430A"/>
    <w:rsid w:val="00544C7E"/>
    <w:rsid w:val="00546515"/>
    <w:rsid w:val="00546637"/>
    <w:rsid w:val="00546932"/>
    <w:rsid w:val="00547186"/>
    <w:rsid w:val="00547432"/>
    <w:rsid w:val="00547480"/>
    <w:rsid w:val="00547DF5"/>
    <w:rsid w:val="0055000A"/>
    <w:rsid w:val="00550315"/>
    <w:rsid w:val="00550383"/>
    <w:rsid w:val="00550AFD"/>
    <w:rsid w:val="00550CAB"/>
    <w:rsid w:val="00551447"/>
    <w:rsid w:val="005514B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46D"/>
    <w:rsid w:val="00557A53"/>
    <w:rsid w:val="00557CD4"/>
    <w:rsid w:val="00557F14"/>
    <w:rsid w:val="00557F81"/>
    <w:rsid w:val="005604A4"/>
    <w:rsid w:val="00560647"/>
    <w:rsid w:val="00560DAA"/>
    <w:rsid w:val="00560EF1"/>
    <w:rsid w:val="00561177"/>
    <w:rsid w:val="0056118B"/>
    <w:rsid w:val="005611C2"/>
    <w:rsid w:val="005613C5"/>
    <w:rsid w:val="00562895"/>
    <w:rsid w:val="00562D6B"/>
    <w:rsid w:val="00562F4D"/>
    <w:rsid w:val="00562FED"/>
    <w:rsid w:val="0056338E"/>
    <w:rsid w:val="005634D1"/>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301"/>
    <w:rsid w:val="0057144F"/>
    <w:rsid w:val="00571471"/>
    <w:rsid w:val="0057175F"/>
    <w:rsid w:val="0057215B"/>
    <w:rsid w:val="005721F8"/>
    <w:rsid w:val="00572321"/>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2A7"/>
    <w:rsid w:val="00576462"/>
    <w:rsid w:val="005768B7"/>
    <w:rsid w:val="00576B60"/>
    <w:rsid w:val="00576B8A"/>
    <w:rsid w:val="00576F73"/>
    <w:rsid w:val="0057743B"/>
    <w:rsid w:val="00577468"/>
    <w:rsid w:val="0057767B"/>
    <w:rsid w:val="00581D62"/>
    <w:rsid w:val="00582147"/>
    <w:rsid w:val="0058220D"/>
    <w:rsid w:val="0058251E"/>
    <w:rsid w:val="0058269B"/>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BE2"/>
    <w:rsid w:val="00586C8B"/>
    <w:rsid w:val="00587197"/>
    <w:rsid w:val="00587A03"/>
    <w:rsid w:val="00587CF6"/>
    <w:rsid w:val="00590468"/>
    <w:rsid w:val="005904AC"/>
    <w:rsid w:val="005907CE"/>
    <w:rsid w:val="00590B50"/>
    <w:rsid w:val="00590F6B"/>
    <w:rsid w:val="0059131C"/>
    <w:rsid w:val="00591792"/>
    <w:rsid w:val="00591839"/>
    <w:rsid w:val="005919E6"/>
    <w:rsid w:val="00591E52"/>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1C0"/>
    <w:rsid w:val="00597AEA"/>
    <w:rsid w:val="005A007C"/>
    <w:rsid w:val="005A0CDF"/>
    <w:rsid w:val="005A0DB5"/>
    <w:rsid w:val="005A1096"/>
    <w:rsid w:val="005A184F"/>
    <w:rsid w:val="005A18D6"/>
    <w:rsid w:val="005A2079"/>
    <w:rsid w:val="005A2992"/>
    <w:rsid w:val="005A31B0"/>
    <w:rsid w:val="005A3C17"/>
    <w:rsid w:val="005A41A3"/>
    <w:rsid w:val="005A4311"/>
    <w:rsid w:val="005A44DB"/>
    <w:rsid w:val="005A479D"/>
    <w:rsid w:val="005A5200"/>
    <w:rsid w:val="005A57EB"/>
    <w:rsid w:val="005A5E65"/>
    <w:rsid w:val="005A5F84"/>
    <w:rsid w:val="005A620A"/>
    <w:rsid w:val="005A6BC8"/>
    <w:rsid w:val="005A7520"/>
    <w:rsid w:val="005A7572"/>
    <w:rsid w:val="005A75DF"/>
    <w:rsid w:val="005B0D9E"/>
    <w:rsid w:val="005B126A"/>
    <w:rsid w:val="005B12C7"/>
    <w:rsid w:val="005B14D4"/>
    <w:rsid w:val="005B18F5"/>
    <w:rsid w:val="005B1A14"/>
    <w:rsid w:val="005B1FC0"/>
    <w:rsid w:val="005B2246"/>
    <w:rsid w:val="005B247F"/>
    <w:rsid w:val="005B2488"/>
    <w:rsid w:val="005B24DC"/>
    <w:rsid w:val="005B2B03"/>
    <w:rsid w:val="005B2B71"/>
    <w:rsid w:val="005B2E36"/>
    <w:rsid w:val="005B34C2"/>
    <w:rsid w:val="005B37EC"/>
    <w:rsid w:val="005B397B"/>
    <w:rsid w:val="005B4A69"/>
    <w:rsid w:val="005B4CF3"/>
    <w:rsid w:val="005B4DF6"/>
    <w:rsid w:val="005B4FAA"/>
    <w:rsid w:val="005B5278"/>
    <w:rsid w:val="005B5495"/>
    <w:rsid w:val="005B5B37"/>
    <w:rsid w:val="005B5B79"/>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2A4"/>
    <w:rsid w:val="005C275B"/>
    <w:rsid w:val="005C3E3A"/>
    <w:rsid w:val="005C41E8"/>
    <w:rsid w:val="005C44AE"/>
    <w:rsid w:val="005C4917"/>
    <w:rsid w:val="005C4A77"/>
    <w:rsid w:val="005C5730"/>
    <w:rsid w:val="005C5EE4"/>
    <w:rsid w:val="005C6308"/>
    <w:rsid w:val="005C670F"/>
    <w:rsid w:val="005C689D"/>
    <w:rsid w:val="005C69CF"/>
    <w:rsid w:val="005C6E1E"/>
    <w:rsid w:val="005C7155"/>
    <w:rsid w:val="005C730B"/>
    <w:rsid w:val="005C771B"/>
    <w:rsid w:val="005C77E5"/>
    <w:rsid w:val="005C7918"/>
    <w:rsid w:val="005C7993"/>
    <w:rsid w:val="005C7ACC"/>
    <w:rsid w:val="005D012D"/>
    <w:rsid w:val="005D0856"/>
    <w:rsid w:val="005D0E7D"/>
    <w:rsid w:val="005D1520"/>
    <w:rsid w:val="005D188E"/>
    <w:rsid w:val="005D1A7A"/>
    <w:rsid w:val="005D1AEC"/>
    <w:rsid w:val="005D1F30"/>
    <w:rsid w:val="005D2519"/>
    <w:rsid w:val="005D253A"/>
    <w:rsid w:val="005D3028"/>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C11"/>
    <w:rsid w:val="005E1DE2"/>
    <w:rsid w:val="005E28D5"/>
    <w:rsid w:val="005E28D6"/>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D79"/>
    <w:rsid w:val="005F0ED6"/>
    <w:rsid w:val="005F108D"/>
    <w:rsid w:val="005F12FB"/>
    <w:rsid w:val="005F1504"/>
    <w:rsid w:val="005F15CF"/>
    <w:rsid w:val="005F17CA"/>
    <w:rsid w:val="005F2040"/>
    <w:rsid w:val="005F23CE"/>
    <w:rsid w:val="005F2ABA"/>
    <w:rsid w:val="005F2B07"/>
    <w:rsid w:val="005F37E2"/>
    <w:rsid w:val="005F3800"/>
    <w:rsid w:val="005F3957"/>
    <w:rsid w:val="005F3BCD"/>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56C"/>
    <w:rsid w:val="00600682"/>
    <w:rsid w:val="00600724"/>
    <w:rsid w:val="00600B55"/>
    <w:rsid w:val="00600C6F"/>
    <w:rsid w:val="00600CB6"/>
    <w:rsid w:val="00600F0A"/>
    <w:rsid w:val="0060145B"/>
    <w:rsid w:val="0060177A"/>
    <w:rsid w:val="00601B42"/>
    <w:rsid w:val="00601BFE"/>
    <w:rsid w:val="00602225"/>
    <w:rsid w:val="00602794"/>
    <w:rsid w:val="006027E9"/>
    <w:rsid w:val="006029D6"/>
    <w:rsid w:val="00602E2A"/>
    <w:rsid w:val="0060339A"/>
    <w:rsid w:val="006035CE"/>
    <w:rsid w:val="00603796"/>
    <w:rsid w:val="00603DEA"/>
    <w:rsid w:val="0060476B"/>
    <w:rsid w:val="00605342"/>
    <w:rsid w:val="0060568A"/>
    <w:rsid w:val="006065BA"/>
    <w:rsid w:val="006065DB"/>
    <w:rsid w:val="006066E8"/>
    <w:rsid w:val="00606C3C"/>
    <w:rsid w:val="0060740F"/>
    <w:rsid w:val="006078BE"/>
    <w:rsid w:val="00607B57"/>
    <w:rsid w:val="00610387"/>
    <w:rsid w:val="006117D2"/>
    <w:rsid w:val="00611CEA"/>
    <w:rsid w:val="00611D90"/>
    <w:rsid w:val="0061288C"/>
    <w:rsid w:val="006129F6"/>
    <w:rsid w:val="00612DD2"/>
    <w:rsid w:val="00613640"/>
    <w:rsid w:val="00613711"/>
    <w:rsid w:val="00613A0F"/>
    <w:rsid w:val="00613ED0"/>
    <w:rsid w:val="00614E13"/>
    <w:rsid w:val="00614E47"/>
    <w:rsid w:val="0061520F"/>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798"/>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382"/>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34DF"/>
    <w:rsid w:val="00644015"/>
    <w:rsid w:val="0064424D"/>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2298"/>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857"/>
    <w:rsid w:val="00657C1A"/>
    <w:rsid w:val="00657FC6"/>
    <w:rsid w:val="00660456"/>
    <w:rsid w:val="00660738"/>
    <w:rsid w:val="006608C1"/>
    <w:rsid w:val="00660C6A"/>
    <w:rsid w:val="00660D0C"/>
    <w:rsid w:val="00660DF8"/>
    <w:rsid w:val="0066236F"/>
    <w:rsid w:val="00662640"/>
    <w:rsid w:val="00662D9C"/>
    <w:rsid w:val="00662E20"/>
    <w:rsid w:val="0066377D"/>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956"/>
    <w:rsid w:val="00672E40"/>
    <w:rsid w:val="0067341C"/>
    <w:rsid w:val="006736DD"/>
    <w:rsid w:val="00673820"/>
    <w:rsid w:val="006744FD"/>
    <w:rsid w:val="00674B11"/>
    <w:rsid w:val="00674BE0"/>
    <w:rsid w:val="00674FCC"/>
    <w:rsid w:val="00675081"/>
    <w:rsid w:val="006750EE"/>
    <w:rsid w:val="0067541F"/>
    <w:rsid w:val="00675537"/>
    <w:rsid w:val="0067564D"/>
    <w:rsid w:val="00675748"/>
    <w:rsid w:val="006758B8"/>
    <w:rsid w:val="00675D4D"/>
    <w:rsid w:val="0067643B"/>
    <w:rsid w:val="00676B6B"/>
    <w:rsid w:val="0067747D"/>
    <w:rsid w:val="00677DA2"/>
    <w:rsid w:val="00677F20"/>
    <w:rsid w:val="00677F40"/>
    <w:rsid w:val="006800E3"/>
    <w:rsid w:val="0068045B"/>
    <w:rsid w:val="0068092D"/>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D78"/>
    <w:rsid w:val="00685E25"/>
    <w:rsid w:val="00686CDD"/>
    <w:rsid w:val="00686ECA"/>
    <w:rsid w:val="00687049"/>
    <w:rsid w:val="0068724C"/>
    <w:rsid w:val="00687633"/>
    <w:rsid w:val="0069037C"/>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B01"/>
    <w:rsid w:val="006A0E3B"/>
    <w:rsid w:val="006A1067"/>
    <w:rsid w:val="006A145A"/>
    <w:rsid w:val="006A1501"/>
    <w:rsid w:val="006A18AB"/>
    <w:rsid w:val="006A1A5E"/>
    <w:rsid w:val="006A1C3B"/>
    <w:rsid w:val="006A2373"/>
    <w:rsid w:val="006A23B2"/>
    <w:rsid w:val="006A25F4"/>
    <w:rsid w:val="006A26F4"/>
    <w:rsid w:val="006A28DD"/>
    <w:rsid w:val="006A3BD2"/>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8BA"/>
    <w:rsid w:val="006B3D14"/>
    <w:rsid w:val="006B3D6F"/>
    <w:rsid w:val="006B3DE0"/>
    <w:rsid w:val="006B4A87"/>
    <w:rsid w:val="006B4C24"/>
    <w:rsid w:val="006B553D"/>
    <w:rsid w:val="006B5BDA"/>
    <w:rsid w:val="006B5CA1"/>
    <w:rsid w:val="006B5EAF"/>
    <w:rsid w:val="006B6163"/>
    <w:rsid w:val="006B618D"/>
    <w:rsid w:val="006B626A"/>
    <w:rsid w:val="006B6355"/>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3D0"/>
    <w:rsid w:val="006C36F3"/>
    <w:rsid w:val="006C3AA9"/>
    <w:rsid w:val="006C3B5E"/>
    <w:rsid w:val="006C4784"/>
    <w:rsid w:val="006C4D7D"/>
    <w:rsid w:val="006C5A6F"/>
    <w:rsid w:val="006C5CA2"/>
    <w:rsid w:val="006C61C4"/>
    <w:rsid w:val="006C625D"/>
    <w:rsid w:val="006C6459"/>
    <w:rsid w:val="006C675C"/>
    <w:rsid w:val="006C70DB"/>
    <w:rsid w:val="006C7281"/>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499"/>
    <w:rsid w:val="006D7961"/>
    <w:rsid w:val="006D7AC3"/>
    <w:rsid w:val="006E0389"/>
    <w:rsid w:val="006E03F2"/>
    <w:rsid w:val="006E0B39"/>
    <w:rsid w:val="006E0D7B"/>
    <w:rsid w:val="006E0E13"/>
    <w:rsid w:val="006E0F05"/>
    <w:rsid w:val="006E12BC"/>
    <w:rsid w:val="006E1306"/>
    <w:rsid w:val="006E1A9C"/>
    <w:rsid w:val="006E1D0D"/>
    <w:rsid w:val="006E1D91"/>
    <w:rsid w:val="006E1E5A"/>
    <w:rsid w:val="006E2089"/>
    <w:rsid w:val="006E2CF9"/>
    <w:rsid w:val="006E417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06F"/>
    <w:rsid w:val="006F15D1"/>
    <w:rsid w:val="006F169D"/>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8F0"/>
    <w:rsid w:val="00700949"/>
    <w:rsid w:val="007009AA"/>
    <w:rsid w:val="00700BF7"/>
    <w:rsid w:val="00700CB7"/>
    <w:rsid w:val="00700E7A"/>
    <w:rsid w:val="00701018"/>
    <w:rsid w:val="007014FC"/>
    <w:rsid w:val="00701BB9"/>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1A1"/>
    <w:rsid w:val="00707677"/>
    <w:rsid w:val="007076D5"/>
    <w:rsid w:val="00707870"/>
    <w:rsid w:val="00707BF0"/>
    <w:rsid w:val="00707C44"/>
    <w:rsid w:val="00707D73"/>
    <w:rsid w:val="00707E59"/>
    <w:rsid w:val="00707EF4"/>
    <w:rsid w:val="00710407"/>
    <w:rsid w:val="007109AE"/>
    <w:rsid w:val="00710A20"/>
    <w:rsid w:val="00710E8E"/>
    <w:rsid w:val="00711183"/>
    <w:rsid w:val="007114D4"/>
    <w:rsid w:val="00712165"/>
    <w:rsid w:val="00712895"/>
    <w:rsid w:val="00712A9D"/>
    <w:rsid w:val="007134BF"/>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814"/>
    <w:rsid w:val="0071690D"/>
    <w:rsid w:val="00716FF5"/>
    <w:rsid w:val="00717301"/>
    <w:rsid w:val="00717419"/>
    <w:rsid w:val="00717A60"/>
    <w:rsid w:val="00717B1A"/>
    <w:rsid w:val="00717DA3"/>
    <w:rsid w:val="00720037"/>
    <w:rsid w:val="00720593"/>
    <w:rsid w:val="00720B66"/>
    <w:rsid w:val="00720F2E"/>
    <w:rsid w:val="00720F62"/>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C1"/>
    <w:rsid w:val="00730BE6"/>
    <w:rsid w:val="0073119E"/>
    <w:rsid w:val="00731227"/>
    <w:rsid w:val="0073132B"/>
    <w:rsid w:val="00731D99"/>
    <w:rsid w:val="007322F7"/>
    <w:rsid w:val="0073232E"/>
    <w:rsid w:val="00732444"/>
    <w:rsid w:val="00734174"/>
    <w:rsid w:val="0073450E"/>
    <w:rsid w:val="0073491D"/>
    <w:rsid w:val="00734C77"/>
    <w:rsid w:val="0073510E"/>
    <w:rsid w:val="0073513E"/>
    <w:rsid w:val="00735605"/>
    <w:rsid w:val="00735857"/>
    <w:rsid w:val="00736BDC"/>
    <w:rsid w:val="00736C04"/>
    <w:rsid w:val="00736C20"/>
    <w:rsid w:val="00736F9E"/>
    <w:rsid w:val="00737E6E"/>
    <w:rsid w:val="007408F0"/>
    <w:rsid w:val="00741325"/>
    <w:rsid w:val="007414DB"/>
    <w:rsid w:val="00741E98"/>
    <w:rsid w:val="00742778"/>
    <w:rsid w:val="007432C7"/>
    <w:rsid w:val="007432E8"/>
    <w:rsid w:val="00743428"/>
    <w:rsid w:val="00743A20"/>
    <w:rsid w:val="00743BF2"/>
    <w:rsid w:val="007445E8"/>
    <w:rsid w:val="007446EB"/>
    <w:rsid w:val="0074493F"/>
    <w:rsid w:val="00745422"/>
    <w:rsid w:val="007457A6"/>
    <w:rsid w:val="0074585B"/>
    <w:rsid w:val="00745977"/>
    <w:rsid w:val="00745B19"/>
    <w:rsid w:val="00745C10"/>
    <w:rsid w:val="00745C4E"/>
    <w:rsid w:val="00745CC2"/>
    <w:rsid w:val="00745D39"/>
    <w:rsid w:val="0074606A"/>
    <w:rsid w:val="00746AAD"/>
    <w:rsid w:val="00747194"/>
    <w:rsid w:val="00747345"/>
    <w:rsid w:val="00747A8C"/>
    <w:rsid w:val="00747E3D"/>
    <w:rsid w:val="00747EB3"/>
    <w:rsid w:val="00750376"/>
    <w:rsid w:val="00750E2B"/>
    <w:rsid w:val="00750E31"/>
    <w:rsid w:val="00751232"/>
    <w:rsid w:val="0075136B"/>
    <w:rsid w:val="007515D7"/>
    <w:rsid w:val="00751694"/>
    <w:rsid w:val="00751D27"/>
    <w:rsid w:val="00752182"/>
    <w:rsid w:val="007522B9"/>
    <w:rsid w:val="007526DD"/>
    <w:rsid w:val="00752872"/>
    <w:rsid w:val="007537BF"/>
    <w:rsid w:val="00753977"/>
    <w:rsid w:val="00753C62"/>
    <w:rsid w:val="00753CC9"/>
    <w:rsid w:val="00754230"/>
    <w:rsid w:val="007544E9"/>
    <w:rsid w:val="007545CD"/>
    <w:rsid w:val="00755144"/>
    <w:rsid w:val="0075524F"/>
    <w:rsid w:val="00755CEF"/>
    <w:rsid w:val="007563BB"/>
    <w:rsid w:val="007563DD"/>
    <w:rsid w:val="0075655A"/>
    <w:rsid w:val="0075697C"/>
    <w:rsid w:val="00756D3B"/>
    <w:rsid w:val="00756FFB"/>
    <w:rsid w:val="0075777D"/>
    <w:rsid w:val="00757CFA"/>
    <w:rsid w:val="007605CB"/>
    <w:rsid w:val="00760B3C"/>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1C9"/>
    <w:rsid w:val="007643D1"/>
    <w:rsid w:val="00765500"/>
    <w:rsid w:val="00765BDC"/>
    <w:rsid w:val="00765DE6"/>
    <w:rsid w:val="00765F02"/>
    <w:rsid w:val="0076607E"/>
    <w:rsid w:val="007665C8"/>
    <w:rsid w:val="0076684E"/>
    <w:rsid w:val="00766B5F"/>
    <w:rsid w:val="00766DC3"/>
    <w:rsid w:val="00766EF3"/>
    <w:rsid w:val="00766F1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0CD5"/>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02D"/>
    <w:rsid w:val="0078629E"/>
    <w:rsid w:val="007864F6"/>
    <w:rsid w:val="007867BA"/>
    <w:rsid w:val="0078697C"/>
    <w:rsid w:val="00786994"/>
    <w:rsid w:val="00786EE9"/>
    <w:rsid w:val="0078742B"/>
    <w:rsid w:val="00787457"/>
    <w:rsid w:val="00787AFC"/>
    <w:rsid w:val="00790322"/>
    <w:rsid w:val="007905EB"/>
    <w:rsid w:val="00790747"/>
    <w:rsid w:val="00790ACC"/>
    <w:rsid w:val="00790E09"/>
    <w:rsid w:val="00790F1C"/>
    <w:rsid w:val="00791235"/>
    <w:rsid w:val="007919DE"/>
    <w:rsid w:val="00791B81"/>
    <w:rsid w:val="00791BB9"/>
    <w:rsid w:val="00791CBE"/>
    <w:rsid w:val="00792323"/>
    <w:rsid w:val="007925BB"/>
    <w:rsid w:val="00792A95"/>
    <w:rsid w:val="00792EF1"/>
    <w:rsid w:val="00793138"/>
    <w:rsid w:val="007931D6"/>
    <w:rsid w:val="00793D64"/>
    <w:rsid w:val="00793E8B"/>
    <w:rsid w:val="00794795"/>
    <w:rsid w:val="007954B3"/>
    <w:rsid w:val="0079574C"/>
    <w:rsid w:val="007957F0"/>
    <w:rsid w:val="0079583A"/>
    <w:rsid w:val="00795A64"/>
    <w:rsid w:val="00795F36"/>
    <w:rsid w:val="00796237"/>
    <w:rsid w:val="0079624E"/>
    <w:rsid w:val="007962B9"/>
    <w:rsid w:val="007970E7"/>
    <w:rsid w:val="0079743F"/>
    <w:rsid w:val="00797888"/>
    <w:rsid w:val="00797937"/>
    <w:rsid w:val="00797BB3"/>
    <w:rsid w:val="00797F90"/>
    <w:rsid w:val="007A00EE"/>
    <w:rsid w:val="007A0A52"/>
    <w:rsid w:val="007A1157"/>
    <w:rsid w:val="007A15CD"/>
    <w:rsid w:val="007A177E"/>
    <w:rsid w:val="007A1908"/>
    <w:rsid w:val="007A1A46"/>
    <w:rsid w:val="007A2236"/>
    <w:rsid w:val="007A231C"/>
    <w:rsid w:val="007A2602"/>
    <w:rsid w:val="007A2896"/>
    <w:rsid w:val="007A29F5"/>
    <w:rsid w:val="007A2D50"/>
    <w:rsid w:val="007A3640"/>
    <w:rsid w:val="007A53EE"/>
    <w:rsid w:val="007A578B"/>
    <w:rsid w:val="007A5CC0"/>
    <w:rsid w:val="007A64AE"/>
    <w:rsid w:val="007A6B35"/>
    <w:rsid w:val="007A6E3C"/>
    <w:rsid w:val="007A6F8D"/>
    <w:rsid w:val="007A7268"/>
    <w:rsid w:val="007A7656"/>
    <w:rsid w:val="007A77A4"/>
    <w:rsid w:val="007A77D8"/>
    <w:rsid w:val="007A78A7"/>
    <w:rsid w:val="007A794A"/>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682"/>
    <w:rsid w:val="007B5C4B"/>
    <w:rsid w:val="007B63EE"/>
    <w:rsid w:val="007B6713"/>
    <w:rsid w:val="007B71D3"/>
    <w:rsid w:val="007B74C4"/>
    <w:rsid w:val="007B7D03"/>
    <w:rsid w:val="007C05F5"/>
    <w:rsid w:val="007C06A7"/>
    <w:rsid w:val="007C0A64"/>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5B82"/>
    <w:rsid w:val="007D60A9"/>
    <w:rsid w:val="007D6504"/>
    <w:rsid w:val="007D65BF"/>
    <w:rsid w:val="007D6AA1"/>
    <w:rsid w:val="007D6EA7"/>
    <w:rsid w:val="007D6FF9"/>
    <w:rsid w:val="007D71C4"/>
    <w:rsid w:val="007D7301"/>
    <w:rsid w:val="007D7710"/>
    <w:rsid w:val="007E017D"/>
    <w:rsid w:val="007E03FB"/>
    <w:rsid w:val="007E0534"/>
    <w:rsid w:val="007E060F"/>
    <w:rsid w:val="007E0F10"/>
    <w:rsid w:val="007E10A4"/>
    <w:rsid w:val="007E1208"/>
    <w:rsid w:val="007E1625"/>
    <w:rsid w:val="007E1B18"/>
    <w:rsid w:val="007E1E8B"/>
    <w:rsid w:val="007E22B7"/>
    <w:rsid w:val="007E2A03"/>
    <w:rsid w:val="007E2AD7"/>
    <w:rsid w:val="007E2ADC"/>
    <w:rsid w:val="007E2CA0"/>
    <w:rsid w:val="007E3468"/>
    <w:rsid w:val="007E3B98"/>
    <w:rsid w:val="007E3FA1"/>
    <w:rsid w:val="007E4006"/>
    <w:rsid w:val="007E419D"/>
    <w:rsid w:val="007E44AD"/>
    <w:rsid w:val="007E4FDB"/>
    <w:rsid w:val="007E518F"/>
    <w:rsid w:val="007E5235"/>
    <w:rsid w:val="007E52AF"/>
    <w:rsid w:val="007E5B12"/>
    <w:rsid w:val="007E65A5"/>
    <w:rsid w:val="007E65D2"/>
    <w:rsid w:val="007E694F"/>
    <w:rsid w:val="007E6B92"/>
    <w:rsid w:val="007E70A8"/>
    <w:rsid w:val="007E710D"/>
    <w:rsid w:val="007E77A4"/>
    <w:rsid w:val="007E7DA2"/>
    <w:rsid w:val="007E7DB4"/>
    <w:rsid w:val="007F083B"/>
    <w:rsid w:val="007F0FFB"/>
    <w:rsid w:val="007F13C8"/>
    <w:rsid w:val="007F1B3B"/>
    <w:rsid w:val="007F2479"/>
    <w:rsid w:val="007F2811"/>
    <w:rsid w:val="007F3009"/>
    <w:rsid w:val="007F345A"/>
    <w:rsid w:val="007F37C6"/>
    <w:rsid w:val="007F3BCE"/>
    <w:rsid w:val="007F3D39"/>
    <w:rsid w:val="007F3ECB"/>
    <w:rsid w:val="007F42C6"/>
    <w:rsid w:val="007F499D"/>
    <w:rsid w:val="007F4AC0"/>
    <w:rsid w:val="007F4C15"/>
    <w:rsid w:val="007F4E2A"/>
    <w:rsid w:val="007F4E8C"/>
    <w:rsid w:val="007F4E96"/>
    <w:rsid w:val="007F510A"/>
    <w:rsid w:val="007F520B"/>
    <w:rsid w:val="007F557F"/>
    <w:rsid w:val="007F5D07"/>
    <w:rsid w:val="007F6C76"/>
    <w:rsid w:val="007F7456"/>
    <w:rsid w:val="007F750A"/>
    <w:rsid w:val="007F76C0"/>
    <w:rsid w:val="007F7CBD"/>
    <w:rsid w:val="007F7D72"/>
    <w:rsid w:val="008001A4"/>
    <w:rsid w:val="00800516"/>
    <w:rsid w:val="00800CFB"/>
    <w:rsid w:val="00800D2E"/>
    <w:rsid w:val="00801530"/>
    <w:rsid w:val="00801B88"/>
    <w:rsid w:val="0080240A"/>
    <w:rsid w:val="0080249F"/>
    <w:rsid w:val="00802835"/>
    <w:rsid w:val="00803074"/>
    <w:rsid w:val="00803319"/>
    <w:rsid w:val="0080353F"/>
    <w:rsid w:val="008035A2"/>
    <w:rsid w:val="00803971"/>
    <w:rsid w:val="00803DC5"/>
    <w:rsid w:val="00804227"/>
    <w:rsid w:val="00804290"/>
    <w:rsid w:val="00805246"/>
    <w:rsid w:val="008053DC"/>
    <w:rsid w:val="0080558C"/>
    <w:rsid w:val="00805AEC"/>
    <w:rsid w:val="00805C38"/>
    <w:rsid w:val="00805E44"/>
    <w:rsid w:val="00806063"/>
    <w:rsid w:val="0080671E"/>
    <w:rsid w:val="008069D6"/>
    <w:rsid w:val="00806F50"/>
    <w:rsid w:val="00806FA9"/>
    <w:rsid w:val="008077F6"/>
    <w:rsid w:val="00807A8F"/>
    <w:rsid w:val="0081042D"/>
    <w:rsid w:val="00810544"/>
    <w:rsid w:val="008108A5"/>
    <w:rsid w:val="00810962"/>
    <w:rsid w:val="008109F4"/>
    <w:rsid w:val="00810AF6"/>
    <w:rsid w:val="00810C64"/>
    <w:rsid w:val="0081108C"/>
    <w:rsid w:val="008114DB"/>
    <w:rsid w:val="008116E2"/>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100"/>
    <w:rsid w:val="00814590"/>
    <w:rsid w:val="00814737"/>
    <w:rsid w:val="008148B3"/>
    <w:rsid w:val="008148F0"/>
    <w:rsid w:val="00814BB6"/>
    <w:rsid w:val="0081545E"/>
    <w:rsid w:val="00815844"/>
    <w:rsid w:val="00815A20"/>
    <w:rsid w:val="00815B5C"/>
    <w:rsid w:val="00815DD2"/>
    <w:rsid w:val="00816ADE"/>
    <w:rsid w:val="0081735C"/>
    <w:rsid w:val="00817764"/>
    <w:rsid w:val="00817C77"/>
    <w:rsid w:val="00817CCF"/>
    <w:rsid w:val="00820936"/>
    <w:rsid w:val="008209D1"/>
    <w:rsid w:val="00820BF3"/>
    <w:rsid w:val="00820C9F"/>
    <w:rsid w:val="00821758"/>
    <w:rsid w:val="00821A29"/>
    <w:rsid w:val="00822367"/>
    <w:rsid w:val="008223B6"/>
    <w:rsid w:val="0082334C"/>
    <w:rsid w:val="008234DB"/>
    <w:rsid w:val="008234E3"/>
    <w:rsid w:val="00823B58"/>
    <w:rsid w:val="00823D0C"/>
    <w:rsid w:val="00823D84"/>
    <w:rsid w:val="00824016"/>
    <w:rsid w:val="0082455E"/>
    <w:rsid w:val="00824A62"/>
    <w:rsid w:val="00824AA5"/>
    <w:rsid w:val="00824F77"/>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3D8A"/>
    <w:rsid w:val="00833E4F"/>
    <w:rsid w:val="00834BCE"/>
    <w:rsid w:val="00835220"/>
    <w:rsid w:val="00835236"/>
    <w:rsid w:val="008352F8"/>
    <w:rsid w:val="0083574F"/>
    <w:rsid w:val="00835850"/>
    <w:rsid w:val="008361C8"/>
    <w:rsid w:val="00836329"/>
    <w:rsid w:val="00836351"/>
    <w:rsid w:val="00836499"/>
    <w:rsid w:val="0083663A"/>
    <w:rsid w:val="008369A6"/>
    <w:rsid w:val="00837CE3"/>
    <w:rsid w:val="0084003B"/>
    <w:rsid w:val="008401A6"/>
    <w:rsid w:val="008404D1"/>
    <w:rsid w:val="00840D58"/>
    <w:rsid w:val="00840D60"/>
    <w:rsid w:val="008416AB"/>
    <w:rsid w:val="0084203E"/>
    <w:rsid w:val="008420E2"/>
    <w:rsid w:val="008422E6"/>
    <w:rsid w:val="00842D21"/>
    <w:rsid w:val="0084367E"/>
    <w:rsid w:val="00843722"/>
    <w:rsid w:val="00843B26"/>
    <w:rsid w:val="0084408B"/>
    <w:rsid w:val="00844197"/>
    <w:rsid w:val="008448EB"/>
    <w:rsid w:val="008448EE"/>
    <w:rsid w:val="00844C7F"/>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8B2"/>
    <w:rsid w:val="00851AB2"/>
    <w:rsid w:val="00851CAA"/>
    <w:rsid w:val="008522D3"/>
    <w:rsid w:val="00852319"/>
    <w:rsid w:val="0085289C"/>
    <w:rsid w:val="00853810"/>
    <w:rsid w:val="00853E26"/>
    <w:rsid w:val="00854045"/>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CA7"/>
    <w:rsid w:val="00864DF7"/>
    <w:rsid w:val="0086514F"/>
    <w:rsid w:val="00865253"/>
    <w:rsid w:val="0086534D"/>
    <w:rsid w:val="0086536B"/>
    <w:rsid w:val="00865691"/>
    <w:rsid w:val="0086628F"/>
    <w:rsid w:val="00866589"/>
    <w:rsid w:val="008666DF"/>
    <w:rsid w:val="00866EA1"/>
    <w:rsid w:val="00866F52"/>
    <w:rsid w:val="008670E3"/>
    <w:rsid w:val="00867428"/>
    <w:rsid w:val="00867EF3"/>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8EF"/>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1AD"/>
    <w:rsid w:val="00885247"/>
    <w:rsid w:val="00885846"/>
    <w:rsid w:val="00885A21"/>
    <w:rsid w:val="00885BD0"/>
    <w:rsid w:val="00885DCC"/>
    <w:rsid w:val="00886078"/>
    <w:rsid w:val="00887298"/>
    <w:rsid w:val="008872FA"/>
    <w:rsid w:val="0088761B"/>
    <w:rsid w:val="0088799E"/>
    <w:rsid w:val="008879FB"/>
    <w:rsid w:val="008904BC"/>
    <w:rsid w:val="008909FB"/>
    <w:rsid w:val="008927D6"/>
    <w:rsid w:val="00892835"/>
    <w:rsid w:val="00892966"/>
    <w:rsid w:val="00892A60"/>
    <w:rsid w:val="00892B77"/>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09EC"/>
    <w:rsid w:val="008A1223"/>
    <w:rsid w:val="008A1259"/>
    <w:rsid w:val="008A1276"/>
    <w:rsid w:val="008A1458"/>
    <w:rsid w:val="008A1781"/>
    <w:rsid w:val="008A187E"/>
    <w:rsid w:val="008A1A52"/>
    <w:rsid w:val="008A1C6C"/>
    <w:rsid w:val="008A1EAB"/>
    <w:rsid w:val="008A2388"/>
    <w:rsid w:val="008A276C"/>
    <w:rsid w:val="008A2EA3"/>
    <w:rsid w:val="008A33EC"/>
    <w:rsid w:val="008A350B"/>
    <w:rsid w:val="008A36C2"/>
    <w:rsid w:val="008A3895"/>
    <w:rsid w:val="008A38A5"/>
    <w:rsid w:val="008A449E"/>
    <w:rsid w:val="008A4C4D"/>
    <w:rsid w:val="008A541D"/>
    <w:rsid w:val="008A549A"/>
    <w:rsid w:val="008A59C2"/>
    <w:rsid w:val="008A5E69"/>
    <w:rsid w:val="008A664E"/>
    <w:rsid w:val="008A6694"/>
    <w:rsid w:val="008A68C2"/>
    <w:rsid w:val="008A6E32"/>
    <w:rsid w:val="008A6EDE"/>
    <w:rsid w:val="008A7387"/>
    <w:rsid w:val="008A73B9"/>
    <w:rsid w:val="008A7ED8"/>
    <w:rsid w:val="008B0356"/>
    <w:rsid w:val="008B0483"/>
    <w:rsid w:val="008B1426"/>
    <w:rsid w:val="008B1CBB"/>
    <w:rsid w:val="008B1D11"/>
    <w:rsid w:val="008B1EA8"/>
    <w:rsid w:val="008B2316"/>
    <w:rsid w:val="008B2393"/>
    <w:rsid w:val="008B2AD0"/>
    <w:rsid w:val="008B2CDA"/>
    <w:rsid w:val="008B2D16"/>
    <w:rsid w:val="008B3286"/>
    <w:rsid w:val="008B33E2"/>
    <w:rsid w:val="008B3F1F"/>
    <w:rsid w:val="008B41C0"/>
    <w:rsid w:val="008B44A5"/>
    <w:rsid w:val="008B4593"/>
    <w:rsid w:val="008B49DD"/>
    <w:rsid w:val="008B5631"/>
    <w:rsid w:val="008B584D"/>
    <w:rsid w:val="008B5F95"/>
    <w:rsid w:val="008B5FF0"/>
    <w:rsid w:val="008B6FE1"/>
    <w:rsid w:val="008B7131"/>
    <w:rsid w:val="008B7534"/>
    <w:rsid w:val="008B7733"/>
    <w:rsid w:val="008C002D"/>
    <w:rsid w:val="008C04DE"/>
    <w:rsid w:val="008C0654"/>
    <w:rsid w:val="008C0C70"/>
    <w:rsid w:val="008C1024"/>
    <w:rsid w:val="008C123F"/>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4E8B"/>
    <w:rsid w:val="008C5280"/>
    <w:rsid w:val="008C58B8"/>
    <w:rsid w:val="008C5922"/>
    <w:rsid w:val="008C598A"/>
    <w:rsid w:val="008C5AC8"/>
    <w:rsid w:val="008C5CA9"/>
    <w:rsid w:val="008C66E7"/>
    <w:rsid w:val="008C6DA5"/>
    <w:rsid w:val="008C6EBA"/>
    <w:rsid w:val="008C77C5"/>
    <w:rsid w:val="008C782E"/>
    <w:rsid w:val="008C790D"/>
    <w:rsid w:val="008C797C"/>
    <w:rsid w:val="008C7D46"/>
    <w:rsid w:val="008D06F2"/>
    <w:rsid w:val="008D0855"/>
    <w:rsid w:val="008D0D8E"/>
    <w:rsid w:val="008D11C8"/>
    <w:rsid w:val="008D155A"/>
    <w:rsid w:val="008D1808"/>
    <w:rsid w:val="008D1ADF"/>
    <w:rsid w:val="008D1E97"/>
    <w:rsid w:val="008D2253"/>
    <w:rsid w:val="008D228A"/>
    <w:rsid w:val="008D261B"/>
    <w:rsid w:val="008D268B"/>
    <w:rsid w:val="008D26AB"/>
    <w:rsid w:val="008D2705"/>
    <w:rsid w:val="008D29BE"/>
    <w:rsid w:val="008D2FF2"/>
    <w:rsid w:val="008D37CC"/>
    <w:rsid w:val="008D3914"/>
    <w:rsid w:val="008D3DCE"/>
    <w:rsid w:val="008D40BA"/>
    <w:rsid w:val="008D4508"/>
    <w:rsid w:val="008D503E"/>
    <w:rsid w:val="008D5070"/>
    <w:rsid w:val="008D5734"/>
    <w:rsid w:val="008D642F"/>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4C8B"/>
    <w:rsid w:val="008E504D"/>
    <w:rsid w:val="008E5835"/>
    <w:rsid w:val="008E63E1"/>
    <w:rsid w:val="008E6523"/>
    <w:rsid w:val="008E6741"/>
    <w:rsid w:val="008E6AE0"/>
    <w:rsid w:val="008E7168"/>
    <w:rsid w:val="008E7BE8"/>
    <w:rsid w:val="008F0344"/>
    <w:rsid w:val="008F2647"/>
    <w:rsid w:val="008F2658"/>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2AB8"/>
    <w:rsid w:val="009030A0"/>
    <w:rsid w:val="0090314D"/>
    <w:rsid w:val="0090363A"/>
    <w:rsid w:val="009037D9"/>
    <w:rsid w:val="00903A78"/>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0EB0"/>
    <w:rsid w:val="009115AA"/>
    <w:rsid w:val="00911706"/>
    <w:rsid w:val="00911892"/>
    <w:rsid w:val="00911915"/>
    <w:rsid w:val="009119DA"/>
    <w:rsid w:val="0091217B"/>
    <w:rsid w:val="009126EF"/>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0DEC"/>
    <w:rsid w:val="00921082"/>
    <w:rsid w:val="00921D9E"/>
    <w:rsid w:val="009221A3"/>
    <w:rsid w:val="009222D0"/>
    <w:rsid w:val="00922E5E"/>
    <w:rsid w:val="0092413D"/>
    <w:rsid w:val="00924250"/>
    <w:rsid w:val="0092522C"/>
    <w:rsid w:val="009255D0"/>
    <w:rsid w:val="009256A1"/>
    <w:rsid w:val="009257AB"/>
    <w:rsid w:val="00925833"/>
    <w:rsid w:val="009258AC"/>
    <w:rsid w:val="00925BE0"/>
    <w:rsid w:val="009261A9"/>
    <w:rsid w:val="009264E3"/>
    <w:rsid w:val="00926983"/>
    <w:rsid w:val="00926B33"/>
    <w:rsid w:val="00926E34"/>
    <w:rsid w:val="00927353"/>
    <w:rsid w:val="00927B2A"/>
    <w:rsid w:val="00927E42"/>
    <w:rsid w:val="00927EC8"/>
    <w:rsid w:val="00930235"/>
    <w:rsid w:val="0093028F"/>
    <w:rsid w:val="00930F15"/>
    <w:rsid w:val="00930F3C"/>
    <w:rsid w:val="00931DF9"/>
    <w:rsid w:val="00932E78"/>
    <w:rsid w:val="00934D9A"/>
    <w:rsid w:val="009351C9"/>
    <w:rsid w:val="0093520F"/>
    <w:rsid w:val="009352B4"/>
    <w:rsid w:val="00935551"/>
    <w:rsid w:val="009355D5"/>
    <w:rsid w:val="00935886"/>
    <w:rsid w:val="00935A82"/>
    <w:rsid w:val="00935C1C"/>
    <w:rsid w:val="00935D94"/>
    <w:rsid w:val="00935F82"/>
    <w:rsid w:val="00935F98"/>
    <w:rsid w:val="00935FB8"/>
    <w:rsid w:val="0093635B"/>
    <w:rsid w:val="00936B21"/>
    <w:rsid w:val="009378F1"/>
    <w:rsid w:val="00937A42"/>
    <w:rsid w:val="00937F7B"/>
    <w:rsid w:val="0094009F"/>
    <w:rsid w:val="009406AF"/>
    <w:rsid w:val="00940D17"/>
    <w:rsid w:val="0094104C"/>
    <w:rsid w:val="00941350"/>
    <w:rsid w:val="009415C2"/>
    <w:rsid w:val="00941766"/>
    <w:rsid w:val="00941847"/>
    <w:rsid w:val="00941A56"/>
    <w:rsid w:val="00941CA1"/>
    <w:rsid w:val="00941D2D"/>
    <w:rsid w:val="009425B0"/>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5BE4"/>
    <w:rsid w:val="009462E2"/>
    <w:rsid w:val="0094631E"/>
    <w:rsid w:val="009473DF"/>
    <w:rsid w:val="009474EB"/>
    <w:rsid w:val="0094764E"/>
    <w:rsid w:val="00947746"/>
    <w:rsid w:val="00947F99"/>
    <w:rsid w:val="009505D0"/>
    <w:rsid w:val="0095062D"/>
    <w:rsid w:val="00951180"/>
    <w:rsid w:val="009513F0"/>
    <w:rsid w:val="009516B0"/>
    <w:rsid w:val="00951907"/>
    <w:rsid w:val="00951997"/>
    <w:rsid w:val="0095236F"/>
    <w:rsid w:val="0095249E"/>
    <w:rsid w:val="00952953"/>
    <w:rsid w:val="00952999"/>
    <w:rsid w:val="00953587"/>
    <w:rsid w:val="00953AD7"/>
    <w:rsid w:val="00954725"/>
    <w:rsid w:val="00954A61"/>
    <w:rsid w:val="00954E9A"/>
    <w:rsid w:val="0095586A"/>
    <w:rsid w:val="009559DA"/>
    <w:rsid w:val="00955E26"/>
    <w:rsid w:val="0095676D"/>
    <w:rsid w:val="00956C01"/>
    <w:rsid w:val="00957150"/>
    <w:rsid w:val="0095725F"/>
    <w:rsid w:val="009572B0"/>
    <w:rsid w:val="00957759"/>
    <w:rsid w:val="00957A0E"/>
    <w:rsid w:val="00957D18"/>
    <w:rsid w:val="009603B8"/>
    <w:rsid w:val="00960413"/>
    <w:rsid w:val="0096094F"/>
    <w:rsid w:val="00960B53"/>
    <w:rsid w:val="00960C6E"/>
    <w:rsid w:val="0096125A"/>
    <w:rsid w:val="00961478"/>
    <w:rsid w:val="00961730"/>
    <w:rsid w:val="00961920"/>
    <w:rsid w:val="00961938"/>
    <w:rsid w:val="00961C22"/>
    <w:rsid w:val="009624A0"/>
    <w:rsid w:val="009627D1"/>
    <w:rsid w:val="00962C04"/>
    <w:rsid w:val="00963785"/>
    <w:rsid w:val="009645E8"/>
    <w:rsid w:val="0096528C"/>
    <w:rsid w:val="0096574D"/>
    <w:rsid w:val="00965DF5"/>
    <w:rsid w:val="00965E5A"/>
    <w:rsid w:val="009666EC"/>
    <w:rsid w:val="00966DAA"/>
    <w:rsid w:val="0096747E"/>
    <w:rsid w:val="009678DC"/>
    <w:rsid w:val="0096794B"/>
    <w:rsid w:val="00967A88"/>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675"/>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332"/>
    <w:rsid w:val="0098063E"/>
    <w:rsid w:val="00980E4B"/>
    <w:rsid w:val="0098172D"/>
    <w:rsid w:val="00981BDA"/>
    <w:rsid w:val="00982007"/>
    <w:rsid w:val="009824D9"/>
    <w:rsid w:val="00982502"/>
    <w:rsid w:val="00982671"/>
    <w:rsid w:val="009829C5"/>
    <w:rsid w:val="00982B6C"/>
    <w:rsid w:val="00982C1E"/>
    <w:rsid w:val="00982F91"/>
    <w:rsid w:val="00983290"/>
    <w:rsid w:val="00983627"/>
    <w:rsid w:val="00983B96"/>
    <w:rsid w:val="00984054"/>
    <w:rsid w:val="009844CB"/>
    <w:rsid w:val="009845C3"/>
    <w:rsid w:val="009849D1"/>
    <w:rsid w:val="00984F8C"/>
    <w:rsid w:val="009853D9"/>
    <w:rsid w:val="009854D1"/>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2E02"/>
    <w:rsid w:val="00993794"/>
    <w:rsid w:val="00993C37"/>
    <w:rsid w:val="00993DF6"/>
    <w:rsid w:val="00993FF4"/>
    <w:rsid w:val="00994148"/>
    <w:rsid w:val="009942CE"/>
    <w:rsid w:val="00994381"/>
    <w:rsid w:val="0099446A"/>
    <w:rsid w:val="00994B60"/>
    <w:rsid w:val="00995466"/>
    <w:rsid w:val="009959CC"/>
    <w:rsid w:val="00995EA0"/>
    <w:rsid w:val="00995F7C"/>
    <w:rsid w:val="0099658D"/>
    <w:rsid w:val="0099663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9A5"/>
    <w:rsid w:val="009B1D03"/>
    <w:rsid w:val="009B1DCC"/>
    <w:rsid w:val="009B2039"/>
    <w:rsid w:val="009B28CC"/>
    <w:rsid w:val="009B2D21"/>
    <w:rsid w:val="009B2D87"/>
    <w:rsid w:val="009B2E41"/>
    <w:rsid w:val="009B2FDA"/>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D07"/>
    <w:rsid w:val="009C5E73"/>
    <w:rsid w:val="009C65A8"/>
    <w:rsid w:val="009C6D1F"/>
    <w:rsid w:val="009C6F3F"/>
    <w:rsid w:val="009C78A9"/>
    <w:rsid w:val="009C7D7A"/>
    <w:rsid w:val="009C7DBD"/>
    <w:rsid w:val="009D065E"/>
    <w:rsid w:val="009D0AE9"/>
    <w:rsid w:val="009D0C2F"/>
    <w:rsid w:val="009D0F61"/>
    <w:rsid w:val="009D1352"/>
    <w:rsid w:val="009D1527"/>
    <w:rsid w:val="009D1D00"/>
    <w:rsid w:val="009D1EE0"/>
    <w:rsid w:val="009D249B"/>
    <w:rsid w:val="009D2815"/>
    <w:rsid w:val="009D28F7"/>
    <w:rsid w:val="009D2F48"/>
    <w:rsid w:val="009D32ED"/>
    <w:rsid w:val="009D3A94"/>
    <w:rsid w:val="009D4111"/>
    <w:rsid w:val="009D422E"/>
    <w:rsid w:val="009D4CF7"/>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6E4"/>
    <w:rsid w:val="009E5A74"/>
    <w:rsid w:val="009E5BE9"/>
    <w:rsid w:val="009E6170"/>
    <w:rsid w:val="009E62BF"/>
    <w:rsid w:val="009E6409"/>
    <w:rsid w:val="009E6C16"/>
    <w:rsid w:val="009E6C30"/>
    <w:rsid w:val="009E6E89"/>
    <w:rsid w:val="009E6EE8"/>
    <w:rsid w:val="009E6F0D"/>
    <w:rsid w:val="009E713E"/>
    <w:rsid w:val="009E72C1"/>
    <w:rsid w:val="009E740D"/>
    <w:rsid w:val="009E7B34"/>
    <w:rsid w:val="009F01B5"/>
    <w:rsid w:val="009F16F7"/>
    <w:rsid w:val="009F20D9"/>
    <w:rsid w:val="009F28B5"/>
    <w:rsid w:val="009F2A58"/>
    <w:rsid w:val="009F2ACE"/>
    <w:rsid w:val="009F2C6B"/>
    <w:rsid w:val="009F2FD6"/>
    <w:rsid w:val="009F3270"/>
    <w:rsid w:val="009F41A3"/>
    <w:rsid w:val="009F4237"/>
    <w:rsid w:val="009F4510"/>
    <w:rsid w:val="009F46CB"/>
    <w:rsid w:val="009F47C4"/>
    <w:rsid w:val="009F524D"/>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915"/>
    <w:rsid w:val="00A00D00"/>
    <w:rsid w:val="00A015C6"/>
    <w:rsid w:val="00A01883"/>
    <w:rsid w:val="00A01EEF"/>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3A0"/>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27"/>
    <w:rsid w:val="00A232BA"/>
    <w:rsid w:val="00A23E36"/>
    <w:rsid w:val="00A23EA4"/>
    <w:rsid w:val="00A249AB"/>
    <w:rsid w:val="00A24A95"/>
    <w:rsid w:val="00A2512F"/>
    <w:rsid w:val="00A251B3"/>
    <w:rsid w:val="00A251FA"/>
    <w:rsid w:val="00A252AA"/>
    <w:rsid w:val="00A2574A"/>
    <w:rsid w:val="00A26129"/>
    <w:rsid w:val="00A27A43"/>
    <w:rsid w:val="00A30053"/>
    <w:rsid w:val="00A30261"/>
    <w:rsid w:val="00A30942"/>
    <w:rsid w:val="00A3125F"/>
    <w:rsid w:val="00A314EC"/>
    <w:rsid w:val="00A31A8D"/>
    <w:rsid w:val="00A31E40"/>
    <w:rsid w:val="00A3274F"/>
    <w:rsid w:val="00A3319F"/>
    <w:rsid w:val="00A335C3"/>
    <w:rsid w:val="00A3368F"/>
    <w:rsid w:val="00A33B86"/>
    <w:rsid w:val="00A34136"/>
    <w:rsid w:val="00A342A4"/>
    <w:rsid w:val="00A34B18"/>
    <w:rsid w:val="00A34E8A"/>
    <w:rsid w:val="00A34FA7"/>
    <w:rsid w:val="00A35917"/>
    <w:rsid w:val="00A35F6A"/>
    <w:rsid w:val="00A362CF"/>
    <w:rsid w:val="00A36394"/>
    <w:rsid w:val="00A363D7"/>
    <w:rsid w:val="00A36D45"/>
    <w:rsid w:val="00A3756B"/>
    <w:rsid w:val="00A37C8C"/>
    <w:rsid w:val="00A37E14"/>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6D6"/>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6BF"/>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1FAA"/>
    <w:rsid w:val="00A6214D"/>
    <w:rsid w:val="00A622A2"/>
    <w:rsid w:val="00A6235A"/>
    <w:rsid w:val="00A62467"/>
    <w:rsid w:val="00A62EA3"/>
    <w:rsid w:val="00A6306D"/>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5D5"/>
    <w:rsid w:val="00A70B1F"/>
    <w:rsid w:val="00A710D9"/>
    <w:rsid w:val="00A71171"/>
    <w:rsid w:val="00A719A7"/>
    <w:rsid w:val="00A71D63"/>
    <w:rsid w:val="00A72189"/>
    <w:rsid w:val="00A72E0B"/>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5938"/>
    <w:rsid w:val="00A86651"/>
    <w:rsid w:val="00A866E1"/>
    <w:rsid w:val="00A86964"/>
    <w:rsid w:val="00A87546"/>
    <w:rsid w:val="00A87BC7"/>
    <w:rsid w:val="00A90168"/>
    <w:rsid w:val="00A901D9"/>
    <w:rsid w:val="00A902CD"/>
    <w:rsid w:val="00A904B6"/>
    <w:rsid w:val="00A906F2"/>
    <w:rsid w:val="00A90C2D"/>
    <w:rsid w:val="00A90F83"/>
    <w:rsid w:val="00A91262"/>
    <w:rsid w:val="00A9164F"/>
    <w:rsid w:val="00A91845"/>
    <w:rsid w:val="00A91976"/>
    <w:rsid w:val="00A91E8D"/>
    <w:rsid w:val="00A923D4"/>
    <w:rsid w:val="00A92481"/>
    <w:rsid w:val="00A92825"/>
    <w:rsid w:val="00A936C4"/>
    <w:rsid w:val="00A93A0C"/>
    <w:rsid w:val="00A93CEB"/>
    <w:rsid w:val="00A94048"/>
    <w:rsid w:val="00A9407C"/>
    <w:rsid w:val="00A9418F"/>
    <w:rsid w:val="00A944B0"/>
    <w:rsid w:val="00A9495B"/>
    <w:rsid w:val="00A94DDF"/>
    <w:rsid w:val="00A95779"/>
    <w:rsid w:val="00A95B75"/>
    <w:rsid w:val="00A9683A"/>
    <w:rsid w:val="00A96ACF"/>
    <w:rsid w:val="00A971C7"/>
    <w:rsid w:val="00A97217"/>
    <w:rsid w:val="00A974C3"/>
    <w:rsid w:val="00A97DDB"/>
    <w:rsid w:val="00AA0355"/>
    <w:rsid w:val="00AA1335"/>
    <w:rsid w:val="00AA191D"/>
    <w:rsid w:val="00AA1AED"/>
    <w:rsid w:val="00AA1DEB"/>
    <w:rsid w:val="00AA1EED"/>
    <w:rsid w:val="00AA3010"/>
    <w:rsid w:val="00AA3378"/>
    <w:rsid w:val="00AA3686"/>
    <w:rsid w:val="00AA36F8"/>
    <w:rsid w:val="00AA3F2B"/>
    <w:rsid w:val="00AA434B"/>
    <w:rsid w:val="00AA439C"/>
    <w:rsid w:val="00AA45BD"/>
    <w:rsid w:val="00AA4691"/>
    <w:rsid w:val="00AA4AA6"/>
    <w:rsid w:val="00AA4E79"/>
    <w:rsid w:val="00AA5581"/>
    <w:rsid w:val="00AA56E2"/>
    <w:rsid w:val="00AA60BE"/>
    <w:rsid w:val="00AA699F"/>
    <w:rsid w:val="00AA75F6"/>
    <w:rsid w:val="00AA777D"/>
    <w:rsid w:val="00AA77D5"/>
    <w:rsid w:val="00AA7FFB"/>
    <w:rsid w:val="00AB0221"/>
    <w:rsid w:val="00AB1005"/>
    <w:rsid w:val="00AB1340"/>
    <w:rsid w:val="00AB1BFC"/>
    <w:rsid w:val="00AB23FB"/>
    <w:rsid w:val="00AB285F"/>
    <w:rsid w:val="00AB344D"/>
    <w:rsid w:val="00AB4482"/>
    <w:rsid w:val="00AB48D1"/>
    <w:rsid w:val="00AB4E3A"/>
    <w:rsid w:val="00AB51DC"/>
    <w:rsid w:val="00AB51F1"/>
    <w:rsid w:val="00AB5484"/>
    <w:rsid w:val="00AB57B3"/>
    <w:rsid w:val="00AB5CBB"/>
    <w:rsid w:val="00AB5E3F"/>
    <w:rsid w:val="00AB5F31"/>
    <w:rsid w:val="00AB641B"/>
    <w:rsid w:val="00AB6795"/>
    <w:rsid w:val="00AB6822"/>
    <w:rsid w:val="00AB6C1E"/>
    <w:rsid w:val="00AB6D5E"/>
    <w:rsid w:val="00AB7093"/>
    <w:rsid w:val="00AB71FB"/>
    <w:rsid w:val="00AB79FA"/>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435"/>
    <w:rsid w:val="00AC4AC7"/>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0FF1"/>
    <w:rsid w:val="00AD13B8"/>
    <w:rsid w:val="00AD1CF1"/>
    <w:rsid w:val="00AD2AF1"/>
    <w:rsid w:val="00AD3A55"/>
    <w:rsid w:val="00AD47AC"/>
    <w:rsid w:val="00AD4996"/>
    <w:rsid w:val="00AD4AE8"/>
    <w:rsid w:val="00AD4BEE"/>
    <w:rsid w:val="00AD508B"/>
    <w:rsid w:val="00AD57D2"/>
    <w:rsid w:val="00AD5E99"/>
    <w:rsid w:val="00AD6B45"/>
    <w:rsid w:val="00AD7191"/>
    <w:rsid w:val="00AD720C"/>
    <w:rsid w:val="00AD7519"/>
    <w:rsid w:val="00AD7A5C"/>
    <w:rsid w:val="00AD7DE6"/>
    <w:rsid w:val="00AE01B2"/>
    <w:rsid w:val="00AE17A0"/>
    <w:rsid w:val="00AE29DF"/>
    <w:rsid w:val="00AE2CD4"/>
    <w:rsid w:val="00AE3395"/>
    <w:rsid w:val="00AE3A48"/>
    <w:rsid w:val="00AE3D06"/>
    <w:rsid w:val="00AE3FB7"/>
    <w:rsid w:val="00AE4A2B"/>
    <w:rsid w:val="00AE4B72"/>
    <w:rsid w:val="00AE4C84"/>
    <w:rsid w:val="00AE5B32"/>
    <w:rsid w:val="00AE623B"/>
    <w:rsid w:val="00AE67C5"/>
    <w:rsid w:val="00AE6E69"/>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87A"/>
    <w:rsid w:val="00B004B8"/>
    <w:rsid w:val="00B00513"/>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06AEB"/>
    <w:rsid w:val="00B0714D"/>
    <w:rsid w:val="00B0788E"/>
    <w:rsid w:val="00B10612"/>
    <w:rsid w:val="00B108D0"/>
    <w:rsid w:val="00B11CA3"/>
    <w:rsid w:val="00B11CE2"/>
    <w:rsid w:val="00B12A1B"/>
    <w:rsid w:val="00B131A8"/>
    <w:rsid w:val="00B132A1"/>
    <w:rsid w:val="00B1333B"/>
    <w:rsid w:val="00B13597"/>
    <w:rsid w:val="00B13938"/>
    <w:rsid w:val="00B13955"/>
    <w:rsid w:val="00B13B79"/>
    <w:rsid w:val="00B13FBF"/>
    <w:rsid w:val="00B13FC2"/>
    <w:rsid w:val="00B14EDB"/>
    <w:rsid w:val="00B15219"/>
    <w:rsid w:val="00B1586C"/>
    <w:rsid w:val="00B15F70"/>
    <w:rsid w:val="00B16320"/>
    <w:rsid w:val="00B16409"/>
    <w:rsid w:val="00B1642E"/>
    <w:rsid w:val="00B166E5"/>
    <w:rsid w:val="00B16717"/>
    <w:rsid w:val="00B200D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7CF"/>
    <w:rsid w:val="00B25CA1"/>
    <w:rsid w:val="00B2640A"/>
    <w:rsid w:val="00B26F31"/>
    <w:rsid w:val="00B279F5"/>
    <w:rsid w:val="00B27F53"/>
    <w:rsid w:val="00B306CF"/>
    <w:rsid w:val="00B30BD8"/>
    <w:rsid w:val="00B316E5"/>
    <w:rsid w:val="00B31A90"/>
    <w:rsid w:val="00B31AC7"/>
    <w:rsid w:val="00B32346"/>
    <w:rsid w:val="00B323F4"/>
    <w:rsid w:val="00B32872"/>
    <w:rsid w:val="00B328A1"/>
    <w:rsid w:val="00B32C2D"/>
    <w:rsid w:val="00B334FF"/>
    <w:rsid w:val="00B3350A"/>
    <w:rsid w:val="00B33679"/>
    <w:rsid w:val="00B33AD1"/>
    <w:rsid w:val="00B33CC4"/>
    <w:rsid w:val="00B33FA2"/>
    <w:rsid w:val="00B34BFE"/>
    <w:rsid w:val="00B34E32"/>
    <w:rsid w:val="00B357F4"/>
    <w:rsid w:val="00B36990"/>
    <w:rsid w:val="00B36F8D"/>
    <w:rsid w:val="00B3730A"/>
    <w:rsid w:val="00B377CD"/>
    <w:rsid w:val="00B37A76"/>
    <w:rsid w:val="00B37C42"/>
    <w:rsid w:val="00B37C7C"/>
    <w:rsid w:val="00B37EB1"/>
    <w:rsid w:val="00B40055"/>
    <w:rsid w:val="00B40B4B"/>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928"/>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D89"/>
    <w:rsid w:val="00B60E75"/>
    <w:rsid w:val="00B611E7"/>
    <w:rsid w:val="00B6148D"/>
    <w:rsid w:val="00B61514"/>
    <w:rsid w:val="00B61A9F"/>
    <w:rsid w:val="00B61E47"/>
    <w:rsid w:val="00B624F3"/>
    <w:rsid w:val="00B6251F"/>
    <w:rsid w:val="00B62B7A"/>
    <w:rsid w:val="00B62D5F"/>
    <w:rsid w:val="00B633CD"/>
    <w:rsid w:val="00B64009"/>
    <w:rsid w:val="00B64030"/>
    <w:rsid w:val="00B641B9"/>
    <w:rsid w:val="00B64993"/>
    <w:rsid w:val="00B64AB6"/>
    <w:rsid w:val="00B65D88"/>
    <w:rsid w:val="00B65E68"/>
    <w:rsid w:val="00B6634A"/>
    <w:rsid w:val="00B670B6"/>
    <w:rsid w:val="00B67ABA"/>
    <w:rsid w:val="00B67CF5"/>
    <w:rsid w:val="00B67D9D"/>
    <w:rsid w:val="00B700D5"/>
    <w:rsid w:val="00B7010E"/>
    <w:rsid w:val="00B706E0"/>
    <w:rsid w:val="00B711B7"/>
    <w:rsid w:val="00B71214"/>
    <w:rsid w:val="00B714B4"/>
    <w:rsid w:val="00B715ED"/>
    <w:rsid w:val="00B71778"/>
    <w:rsid w:val="00B71823"/>
    <w:rsid w:val="00B71B48"/>
    <w:rsid w:val="00B726ED"/>
    <w:rsid w:val="00B7288B"/>
    <w:rsid w:val="00B73146"/>
    <w:rsid w:val="00B736FB"/>
    <w:rsid w:val="00B73F15"/>
    <w:rsid w:val="00B74040"/>
    <w:rsid w:val="00B740E6"/>
    <w:rsid w:val="00B7419C"/>
    <w:rsid w:val="00B7429A"/>
    <w:rsid w:val="00B742FF"/>
    <w:rsid w:val="00B744B4"/>
    <w:rsid w:val="00B746BB"/>
    <w:rsid w:val="00B74C43"/>
    <w:rsid w:val="00B74FAC"/>
    <w:rsid w:val="00B75785"/>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36C"/>
    <w:rsid w:val="00B86910"/>
    <w:rsid w:val="00B86BBC"/>
    <w:rsid w:val="00B8719B"/>
    <w:rsid w:val="00B87B4B"/>
    <w:rsid w:val="00B90056"/>
    <w:rsid w:val="00B900DB"/>
    <w:rsid w:val="00B9023D"/>
    <w:rsid w:val="00B90854"/>
    <w:rsid w:val="00B913AA"/>
    <w:rsid w:val="00B91BEE"/>
    <w:rsid w:val="00B92BF5"/>
    <w:rsid w:val="00B93199"/>
    <w:rsid w:val="00B9341D"/>
    <w:rsid w:val="00B93437"/>
    <w:rsid w:val="00B93533"/>
    <w:rsid w:val="00B935D5"/>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375"/>
    <w:rsid w:val="00B9742B"/>
    <w:rsid w:val="00B97527"/>
    <w:rsid w:val="00B97A05"/>
    <w:rsid w:val="00BA0030"/>
    <w:rsid w:val="00BA0EAF"/>
    <w:rsid w:val="00BA0F27"/>
    <w:rsid w:val="00BA17F1"/>
    <w:rsid w:val="00BA1F4E"/>
    <w:rsid w:val="00BA24F5"/>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54F8"/>
    <w:rsid w:val="00BA62D9"/>
    <w:rsid w:val="00BA64D9"/>
    <w:rsid w:val="00BA7C5D"/>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332"/>
    <w:rsid w:val="00BB4493"/>
    <w:rsid w:val="00BB4F1C"/>
    <w:rsid w:val="00BB54AD"/>
    <w:rsid w:val="00BB56F5"/>
    <w:rsid w:val="00BB5AE2"/>
    <w:rsid w:val="00BB5B64"/>
    <w:rsid w:val="00BB5C27"/>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3EC"/>
    <w:rsid w:val="00BC188C"/>
    <w:rsid w:val="00BC18C8"/>
    <w:rsid w:val="00BC1B83"/>
    <w:rsid w:val="00BC25CC"/>
    <w:rsid w:val="00BC359D"/>
    <w:rsid w:val="00BC445B"/>
    <w:rsid w:val="00BC4745"/>
    <w:rsid w:val="00BC5828"/>
    <w:rsid w:val="00BC5F7F"/>
    <w:rsid w:val="00BC6016"/>
    <w:rsid w:val="00BC6240"/>
    <w:rsid w:val="00BC631A"/>
    <w:rsid w:val="00BC63C4"/>
    <w:rsid w:val="00BC6596"/>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703"/>
    <w:rsid w:val="00BD4ACD"/>
    <w:rsid w:val="00BD4D7B"/>
    <w:rsid w:val="00BD5152"/>
    <w:rsid w:val="00BD569C"/>
    <w:rsid w:val="00BD56DF"/>
    <w:rsid w:val="00BD5B0E"/>
    <w:rsid w:val="00BD5C04"/>
    <w:rsid w:val="00BD620E"/>
    <w:rsid w:val="00BD6687"/>
    <w:rsid w:val="00BD66AF"/>
    <w:rsid w:val="00BD6A7C"/>
    <w:rsid w:val="00BD6E99"/>
    <w:rsid w:val="00BD6F50"/>
    <w:rsid w:val="00BD7266"/>
    <w:rsid w:val="00BD7A7E"/>
    <w:rsid w:val="00BD7BC4"/>
    <w:rsid w:val="00BE0243"/>
    <w:rsid w:val="00BE0BD4"/>
    <w:rsid w:val="00BE0F26"/>
    <w:rsid w:val="00BE16F9"/>
    <w:rsid w:val="00BE1932"/>
    <w:rsid w:val="00BE195E"/>
    <w:rsid w:val="00BE2176"/>
    <w:rsid w:val="00BE22F0"/>
    <w:rsid w:val="00BE26D2"/>
    <w:rsid w:val="00BE288F"/>
    <w:rsid w:val="00BE28B5"/>
    <w:rsid w:val="00BE2C24"/>
    <w:rsid w:val="00BE301C"/>
    <w:rsid w:val="00BE33D2"/>
    <w:rsid w:val="00BE3589"/>
    <w:rsid w:val="00BE46BE"/>
    <w:rsid w:val="00BE4BF1"/>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6D6"/>
    <w:rsid w:val="00BF3CB1"/>
    <w:rsid w:val="00BF3D58"/>
    <w:rsid w:val="00BF4135"/>
    <w:rsid w:val="00BF41B5"/>
    <w:rsid w:val="00BF4343"/>
    <w:rsid w:val="00BF45E3"/>
    <w:rsid w:val="00BF46B5"/>
    <w:rsid w:val="00BF4B9C"/>
    <w:rsid w:val="00BF5438"/>
    <w:rsid w:val="00BF5A6C"/>
    <w:rsid w:val="00BF6ABF"/>
    <w:rsid w:val="00BF6BD2"/>
    <w:rsid w:val="00BF6CBA"/>
    <w:rsid w:val="00BF6F72"/>
    <w:rsid w:val="00BF731B"/>
    <w:rsid w:val="00BF7400"/>
    <w:rsid w:val="00BF74AC"/>
    <w:rsid w:val="00BF7941"/>
    <w:rsid w:val="00BF7B39"/>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03DA"/>
    <w:rsid w:val="00C113E5"/>
    <w:rsid w:val="00C11499"/>
    <w:rsid w:val="00C11938"/>
    <w:rsid w:val="00C11D84"/>
    <w:rsid w:val="00C1232C"/>
    <w:rsid w:val="00C123C3"/>
    <w:rsid w:val="00C12A09"/>
    <w:rsid w:val="00C12A86"/>
    <w:rsid w:val="00C12AA3"/>
    <w:rsid w:val="00C12B76"/>
    <w:rsid w:val="00C12F56"/>
    <w:rsid w:val="00C1301A"/>
    <w:rsid w:val="00C134E1"/>
    <w:rsid w:val="00C13A6E"/>
    <w:rsid w:val="00C13CAF"/>
    <w:rsid w:val="00C13DE8"/>
    <w:rsid w:val="00C141FF"/>
    <w:rsid w:val="00C14447"/>
    <w:rsid w:val="00C144AA"/>
    <w:rsid w:val="00C14E48"/>
    <w:rsid w:val="00C150D4"/>
    <w:rsid w:val="00C154E5"/>
    <w:rsid w:val="00C15896"/>
    <w:rsid w:val="00C15B32"/>
    <w:rsid w:val="00C15DB0"/>
    <w:rsid w:val="00C15E23"/>
    <w:rsid w:val="00C16278"/>
    <w:rsid w:val="00C164D7"/>
    <w:rsid w:val="00C168C7"/>
    <w:rsid w:val="00C168EC"/>
    <w:rsid w:val="00C16DB3"/>
    <w:rsid w:val="00C16F15"/>
    <w:rsid w:val="00C16FD4"/>
    <w:rsid w:val="00C171BD"/>
    <w:rsid w:val="00C20D12"/>
    <w:rsid w:val="00C20D99"/>
    <w:rsid w:val="00C20E61"/>
    <w:rsid w:val="00C2135D"/>
    <w:rsid w:val="00C21C71"/>
    <w:rsid w:val="00C22001"/>
    <w:rsid w:val="00C220D5"/>
    <w:rsid w:val="00C22288"/>
    <w:rsid w:val="00C224E7"/>
    <w:rsid w:val="00C2258E"/>
    <w:rsid w:val="00C230CD"/>
    <w:rsid w:val="00C235D4"/>
    <w:rsid w:val="00C23B9D"/>
    <w:rsid w:val="00C23D21"/>
    <w:rsid w:val="00C24018"/>
    <w:rsid w:val="00C2408D"/>
    <w:rsid w:val="00C2414E"/>
    <w:rsid w:val="00C241D9"/>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6FFB"/>
    <w:rsid w:val="00C275B1"/>
    <w:rsid w:val="00C278CE"/>
    <w:rsid w:val="00C30439"/>
    <w:rsid w:val="00C3055F"/>
    <w:rsid w:val="00C30A22"/>
    <w:rsid w:val="00C319C4"/>
    <w:rsid w:val="00C31B79"/>
    <w:rsid w:val="00C31DB2"/>
    <w:rsid w:val="00C328D9"/>
    <w:rsid w:val="00C32B60"/>
    <w:rsid w:val="00C32C28"/>
    <w:rsid w:val="00C3349F"/>
    <w:rsid w:val="00C335BB"/>
    <w:rsid w:val="00C335E0"/>
    <w:rsid w:val="00C33978"/>
    <w:rsid w:val="00C339F8"/>
    <w:rsid w:val="00C33A77"/>
    <w:rsid w:val="00C34270"/>
    <w:rsid w:val="00C34481"/>
    <w:rsid w:val="00C34C7D"/>
    <w:rsid w:val="00C34C96"/>
    <w:rsid w:val="00C34CFF"/>
    <w:rsid w:val="00C34E02"/>
    <w:rsid w:val="00C35187"/>
    <w:rsid w:val="00C35277"/>
    <w:rsid w:val="00C353FD"/>
    <w:rsid w:val="00C35A4B"/>
    <w:rsid w:val="00C36858"/>
    <w:rsid w:val="00C36B62"/>
    <w:rsid w:val="00C36C32"/>
    <w:rsid w:val="00C36C4C"/>
    <w:rsid w:val="00C36C87"/>
    <w:rsid w:val="00C37881"/>
    <w:rsid w:val="00C37BB1"/>
    <w:rsid w:val="00C37BB3"/>
    <w:rsid w:val="00C37D50"/>
    <w:rsid w:val="00C400EE"/>
    <w:rsid w:val="00C40732"/>
    <w:rsid w:val="00C40F11"/>
    <w:rsid w:val="00C419A9"/>
    <w:rsid w:val="00C41F2C"/>
    <w:rsid w:val="00C4249B"/>
    <w:rsid w:val="00C426D6"/>
    <w:rsid w:val="00C427AB"/>
    <w:rsid w:val="00C427D4"/>
    <w:rsid w:val="00C42B60"/>
    <w:rsid w:val="00C42D68"/>
    <w:rsid w:val="00C431C1"/>
    <w:rsid w:val="00C4322D"/>
    <w:rsid w:val="00C43296"/>
    <w:rsid w:val="00C434A1"/>
    <w:rsid w:val="00C43669"/>
    <w:rsid w:val="00C43926"/>
    <w:rsid w:val="00C44277"/>
    <w:rsid w:val="00C44A98"/>
    <w:rsid w:val="00C44C75"/>
    <w:rsid w:val="00C45044"/>
    <w:rsid w:val="00C451D8"/>
    <w:rsid w:val="00C453B9"/>
    <w:rsid w:val="00C454F1"/>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1D65"/>
    <w:rsid w:val="00C625D7"/>
    <w:rsid w:val="00C62C4C"/>
    <w:rsid w:val="00C62F5B"/>
    <w:rsid w:val="00C63225"/>
    <w:rsid w:val="00C6379C"/>
    <w:rsid w:val="00C64300"/>
    <w:rsid w:val="00C64560"/>
    <w:rsid w:val="00C64AEA"/>
    <w:rsid w:val="00C64D42"/>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356F"/>
    <w:rsid w:val="00C73BAB"/>
    <w:rsid w:val="00C743DC"/>
    <w:rsid w:val="00C74AEE"/>
    <w:rsid w:val="00C75A02"/>
    <w:rsid w:val="00C75CF3"/>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09"/>
    <w:rsid w:val="00C83165"/>
    <w:rsid w:val="00C8373F"/>
    <w:rsid w:val="00C838B2"/>
    <w:rsid w:val="00C839B0"/>
    <w:rsid w:val="00C839C4"/>
    <w:rsid w:val="00C83A89"/>
    <w:rsid w:val="00C84C51"/>
    <w:rsid w:val="00C84E7A"/>
    <w:rsid w:val="00C85436"/>
    <w:rsid w:val="00C858E4"/>
    <w:rsid w:val="00C85BD4"/>
    <w:rsid w:val="00C85C3D"/>
    <w:rsid w:val="00C85C47"/>
    <w:rsid w:val="00C85FAB"/>
    <w:rsid w:val="00C86365"/>
    <w:rsid w:val="00C86594"/>
    <w:rsid w:val="00C867CB"/>
    <w:rsid w:val="00C86B38"/>
    <w:rsid w:val="00C8713F"/>
    <w:rsid w:val="00C87232"/>
    <w:rsid w:val="00C872E4"/>
    <w:rsid w:val="00C873AB"/>
    <w:rsid w:val="00C8775D"/>
    <w:rsid w:val="00C87A48"/>
    <w:rsid w:val="00C90313"/>
    <w:rsid w:val="00C9098C"/>
    <w:rsid w:val="00C90A87"/>
    <w:rsid w:val="00C90B71"/>
    <w:rsid w:val="00C90DF5"/>
    <w:rsid w:val="00C9154B"/>
    <w:rsid w:val="00C91847"/>
    <w:rsid w:val="00C91A65"/>
    <w:rsid w:val="00C9214F"/>
    <w:rsid w:val="00C92238"/>
    <w:rsid w:val="00C9262C"/>
    <w:rsid w:val="00C92656"/>
    <w:rsid w:val="00C927A6"/>
    <w:rsid w:val="00C92A2D"/>
    <w:rsid w:val="00C92C17"/>
    <w:rsid w:val="00C92F09"/>
    <w:rsid w:val="00C9350B"/>
    <w:rsid w:val="00C93A9E"/>
    <w:rsid w:val="00C93B6C"/>
    <w:rsid w:val="00C93BC1"/>
    <w:rsid w:val="00C93C21"/>
    <w:rsid w:val="00C94958"/>
    <w:rsid w:val="00C94FD0"/>
    <w:rsid w:val="00C95222"/>
    <w:rsid w:val="00C953AA"/>
    <w:rsid w:val="00C9580A"/>
    <w:rsid w:val="00C95E0A"/>
    <w:rsid w:val="00C960EA"/>
    <w:rsid w:val="00C96C38"/>
    <w:rsid w:val="00C96CF1"/>
    <w:rsid w:val="00C96DB8"/>
    <w:rsid w:val="00C97243"/>
    <w:rsid w:val="00C979C5"/>
    <w:rsid w:val="00C97E75"/>
    <w:rsid w:val="00CA0284"/>
    <w:rsid w:val="00CA0955"/>
    <w:rsid w:val="00CA0E9C"/>
    <w:rsid w:val="00CA1127"/>
    <w:rsid w:val="00CA1396"/>
    <w:rsid w:val="00CA19D2"/>
    <w:rsid w:val="00CA24BF"/>
    <w:rsid w:val="00CA2D5A"/>
    <w:rsid w:val="00CA2E78"/>
    <w:rsid w:val="00CA370C"/>
    <w:rsid w:val="00CA3D8C"/>
    <w:rsid w:val="00CA46DE"/>
    <w:rsid w:val="00CA47E5"/>
    <w:rsid w:val="00CA4964"/>
    <w:rsid w:val="00CA4ABE"/>
    <w:rsid w:val="00CA4C74"/>
    <w:rsid w:val="00CA551D"/>
    <w:rsid w:val="00CA57CD"/>
    <w:rsid w:val="00CA5B40"/>
    <w:rsid w:val="00CA6889"/>
    <w:rsid w:val="00CA6B2B"/>
    <w:rsid w:val="00CA6E7C"/>
    <w:rsid w:val="00CA728B"/>
    <w:rsid w:val="00CA7329"/>
    <w:rsid w:val="00CA78A5"/>
    <w:rsid w:val="00CA7A6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4F7E"/>
    <w:rsid w:val="00CB5437"/>
    <w:rsid w:val="00CB543E"/>
    <w:rsid w:val="00CB581E"/>
    <w:rsid w:val="00CB5996"/>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03E"/>
    <w:rsid w:val="00CC03D0"/>
    <w:rsid w:val="00CC0A98"/>
    <w:rsid w:val="00CC1466"/>
    <w:rsid w:val="00CC1D53"/>
    <w:rsid w:val="00CC2168"/>
    <w:rsid w:val="00CC22E4"/>
    <w:rsid w:val="00CC274B"/>
    <w:rsid w:val="00CC298E"/>
    <w:rsid w:val="00CC2DB6"/>
    <w:rsid w:val="00CC2EE7"/>
    <w:rsid w:val="00CC35A7"/>
    <w:rsid w:val="00CC4313"/>
    <w:rsid w:val="00CC4794"/>
    <w:rsid w:val="00CC490C"/>
    <w:rsid w:val="00CC4D34"/>
    <w:rsid w:val="00CC4D80"/>
    <w:rsid w:val="00CC4F53"/>
    <w:rsid w:val="00CC54B5"/>
    <w:rsid w:val="00CC577A"/>
    <w:rsid w:val="00CC5C2C"/>
    <w:rsid w:val="00CC61A6"/>
    <w:rsid w:val="00CC62BA"/>
    <w:rsid w:val="00CC62F7"/>
    <w:rsid w:val="00CC649B"/>
    <w:rsid w:val="00CC67A6"/>
    <w:rsid w:val="00CC698C"/>
    <w:rsid w:val="00CC6A22"/>
    <w:rsid w:val="00CC6DFB"/>
    <w:rsid w:val="00CC7C7F"/>
    <w:rsid w:val="00CC7EFF"/>
    <w:rsid w:val="00CD0385"/>
    <w:rsid w:val="00CD0634"/>
    <w:rsid w:val="00CD091A"/>
    <w:rsid w:val="00CD0C9E"/>
    <w:rsid w:val="00CD0F47"/>
    <w:rsid w:val="00CD15CD"/>
    <w:rsid w:val="00CD1A08"/>
    <w:rsid w:val="00CD1B91"/>
    <w:rsid w:val="00CD2319"/>
    <w:rsid w:val="00CD3157"/>
    <w:rsid w:val="00CD332F"/>
    <w:rsid w:val="00CD3640"/>
    <w:rsid w:val="00CD391C"/>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2E40"/>
    <w:rsid w:val="00CE3F96"/>
    <w:rsid w:val="00CE4933"/>
    <w:rsid w:val="00CE4D15"/>
    <w:rsid w:val="00CE5156"/>
    <w:rsid w:val="00CE52F4"/>
    <w:rsid w:val="00CE5547"/>
    <w:rsid w:val="00CE5604"/>
    <w:rsid w:val="00CE5C22"/>
    <w:rsid w:val="00CE664F"/>
    <w:rsid w:val="00CE6C11"/>
    <w:rsid w:val="00CE6DAD"/>
    <w:rsid w:val="00CE73EA"/>
    <w:rsid w:val="00CE761F"/>
    <w:rsid w:val="00CF04E4"/>
    <w:rsid w:val="00CF0728"/>
    <w:rsid w:val="00CF0FB1"/>
    <w:rsid w:val="00CF15B8"/>
    <w:rsid w:val="00CF1C46"/>
    <w:rsid w:val="00CF23C1"/>
    <w:rsid w:val="00CF27C3"/>
    <w:rsid w:val="00CF2C3F"/>
    <w:rsid w:val="00CF348C"/>
    <w:rsid w:val="00CF34EF"/>
    <w:rsid w:val="00CF3980"/>
    <w:rsid w:val="00CF472C"/>
    <w:rsid w:val="00CF4ACC"/>
    <w:rsid w:val="00CF4EA9"/>
    <w:rsid w:val="00CF50E1"/>
    <w:rsid w:val="00CF5323"/>
    <w:rsid w:val="00CF5E5F"/>
    <w:rsid w:val="00CF6359"/>
    <w:rsid w:val="00CF6983"/>
    <w:rsid w:val="00CF69D7"/>
    <w:rsid w:val="00CF69E5"/>
    <w:rsid w:val="00CF77F8"/>
    <w:rsid w:val="00CF7CF7"/>
    <w:rsid w:val="00CF7DC6"/>
    <w:rsid w:val="00D002CB"/>
    <w:rsid w:val="00D00774"/>
    <w:rsid w:val="00D009D4"/>
    <w:rsid w:val="00D015CA"/>
    <w:rsid w:val="00D017DA"/>
    <w:rsid w:val="00D018AC"/>
    <w:rsid w:val="00D01DCC"/>
    <w:rsid w:val="00D01EF6"/>
    <w:rsid w:val="00D025E2"/>
    <w:rsid w:val="00D02602"/>
    <w:rsid w:val="00D02A8D"/>
    <w:rsid w:val="00D03350"/>
    <w:rsid w:val="00D03722"/>
    <w:rsid w:val="00D0396C"/>
    <w:rsid w:val="00D03F34"/>
    <w:rsid w:val="00D042B3"/>
    <w:rsid w:val="00D044D5"/>
    <w:rsid w:val="00D045C9"/>
    <w:rsid w:val="00D047D4"/>
    <w:rsid w:val="00D04E0D"/>
    <w:rsid w:val="00D05673"/>
    <w:rsid w:val="00D05683"/>
    <w:rsid w:val="00D057EA"/>
    <w:rsid w:val="00D05DB5"/>
    <w:rsid w:val="00D05E78"/>
    <w:rsid w:val="00D06073"/>
    <w:rsid w:val="00D0631C"/>
    <w:rsid w:val="00D06D37"/>
    <w:rsid w:val="00D07214"/>
    <w:rsid w:val="00D07435"/>
    <w:rsid w:val="00D076D6"/>
    <w:rsid w:val="00D07F45"/>
    <w:rsid w:val="00D12607"/>
    <w:rsid w:val="00D1292A"/>
    <w:rsid w:val="00D12AA9"/>
    <w:rsid w:val="00D12C13"/>
    <w:rsid w:val="00D12D06"/>
    <w:rsid w:val="00D12E37"/>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6AC1"/>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AB4"/>
    <w:rsid w:val="00D30DA5"/>
    <w:rsid w:val="00D30EF7"/>
    <w:rsid w:val="00D310C3"/>
    <w:rsid w:val="00D31456"/>
    <w:rsid w:val="00D31466"/>
    <w:rsid w:val="00D31D5A"/>
    <w:rsid w:val="00D31F46"/>
    <w:rsid w:val="00D32462"/>
    <w:rsid w:val="00D3246B"/>
    <w:rsid w:val="00D32A09"/>
    <w:rsid w:val="00D32C9B"/>
    <w:rsid w:val="00D334B4"/>
    <w:rsid w:val="00D335EC"/>
    <w:rsid w:val="00D33D92"/>
    <w:rsid w:val="00D33E5F"/>
    <w:rsid w:val="00D33FEB"/>
    <w:rsid w:val="00D3427E"/>
    <w:rsid w:val="00D34350"/>
    <w:rsid w:val="00D34DB1"/>
    <w:rsid w:val="00D35153"/>
    <w:rsid w:val="00D35283"/>
    <w:rsid w:val="00D352FF"/>
    <w:rsid w:val="00D353AE"/>
    <w:rsid w:val="00D35400"/>
    <w:rsid w:val="00D354AB"/>
    <w:rsid w:val="00D36FBC"/>
    <w:rsid w:val="00D37921"/>
    <w:rsid w:val="00D37D3B"/>
    <w:rsid w:val="00D40442"/>
    <w:rsid w:val="00D40CCE"/>
    <w:rsid w:val="00D41346"/>
    <w:rsid w:val="00D417FD"/>
    <w:rsid w:val="00D41967"/>
    <w:rsid w:val="00D41C08"/>
    <w:rsid w:val="00D41CCD"/>
    <w:rsid w:val="00D420E2"/>
    <w:rsid w:val="00D424A7"/>
    <w:rsid w:val="00D42C42"/>
    <w:rsid w:val="00D42E28"/>
    <w:rsid w:val="00D42FCE"/>
    <w:rsid w:val="00D42FE6"/>
    <w:rsid w:val="00D43098"/>
    <w:rsid w:val="00D43C94"/>
    <w:rsid w:val="00D43DF0"/>
    <w:rsid w:val="00D43F73"/>
    <w:rsid w:val="00D4442A"/>
    <w:rsid w:val="00D44C11"/>
    <w:rsid w:val="00D455B8"/>
    <w:rsid w:val="00D455C5"/>
    <w:rsid w:val="00D45D03"/>
    <w:rsid w:val="00D46933"/>
    <w:rsid w:val="00D46D84"/>
    <w:rsid w:val="00D47799"/>
    <w:rsid w:val="00D47C6F"/>
    <w:rsid w:val="00D47DCC"/>
    <w:rsid w:val="00D47F4E"/>
    <w:rsid w:val="00D504FA"/>
    <w:rsid w:val="00D508EC"/>
    <w:rsid w:val="00D518FB"/>
    <w:rsid w:val="00D51942"/>
    <w:rsid w:val="00D51A08"/>
    <w:rsid w:val="00D51A28"/>
    <w:rsid w:val="00D51C39"/>
    <w:rsid w:val="00D51C88"/>
    <w:rsid w:val="00D520D8"/>
    <w:rsid w:val="00D52205"/>
    <w:rsid w:val="00D5353F"/>
    <w:rsid w:val="00D53AA6"/>
    <w:rsid w:val="00D53AD9"/>
    <w:rsid w:val="00D53F69"/>
    <w:rsid w:val="00D540FE"/>
    <w:rsid w:val="00D5457F"/>
    <w:rsid w:val="00D54A38"/>
    <w:rsid w:val="00D54F46"/>
    <w:rsid w:val="00D5518E"/>
    <w:rsid w:val="00D5537E"/>
    <w:rsid w:val="00D5544A"/>
    <w:rsid w:val="00D555FB"/>
    <w:rsid w:val="00D55D66"/>
    <w:rsid w:val="00D56489"/>
    <w:rsid w:val="00D56664"/>
    <w:rsid w:val="00D56DCA"/>
    <w:rsid w:val="00D56F38"/>
    <w:rsid w:val="00D57104"/>
    <w:rsid w:val="00D572B3"/>
    <w:rsid w:val="00D575B9"/>
    <w:rsid w:val="00D57EE4"/>
    <w:rsid w:val="00D6099D"/>
    <w:rsid w:val="00D611D7"/>
    <w:rsid w:val="00D61587"/>
    <w:rsid w:val="00D618CF"/>
    <w:rsid w:val="00D619AD"/>
    <w:rsid w:val="00D61ACF"/>
    <w:rsid w:val="00D624DE"/>
    <w:rsid w:val="00D62B3F"/>
    <w:rsid w:val="00D635E6"/>
    <w:rsid w:val="00D637D5"/>
    <w:rsid w:val="00D63A37"/>
    <w:rsid w:val="00D63EC4"/>
    <w:rsid w:val="00D66166"/>
    <w:rsid w:val="00D66312"/>
    <w:rsid w:val="00D66426"/>
    <w:rsid w:val="00D665E2"/>
    <w:rsid w:val="00D668C1"/>
    <w:rsid w:val="00D669F9"/>
    <w:rsid w:val="00D66A29"/>
    <w:rsid w:val="00D66E54"/>
    <w:rsid w:val="00D6770A"/>
    <w:rsid w:val="00D67CE9"/>
    <w:rsid w:val="00D704A1"/>
    <w:rsid w:val="00D70556"/>
    <w:rsid w:val="00D706F5"/>
    <w:rsid w:val="00D70CBD"/>
    <w:rsid w:val="00D713CE"/>
    <w:rsid w:val="00D71AD9"/>
    <w:rsid w:val="00D722D5"/>
    <w:rsid w:val="00D726C7"/>
    <w:rsid w:val="00D72966"/>
    <w:rsid w:val="00D72FDF"/>
    <w:rsid w:val="00D73201"/>
    <w:rsid w:val="00D737B8"/>
    <w:rsid w:val="00D74401"/>
    <w:rsid w:val="00D749E8"/>
    <w:rsid w:val="00D74AB7"/>
    <w:rsid w:val="00D74E2D"/>
    <w:rsid w:val="00D75A17"/>
    <w:rsid w:val="00D75A7A"/>
    <w:rsid w:val="00D75BD7"/>
    <w:rsid w:val="00D75D3A"/>
    <w:rsid w:val="00D76909"/>
    <w:rsid w:val="00D77257"/>
    <w:rsid w:val="00D773BC"/>
    <w:rsid w:val="00D77CDF"/>
    <w:rsid w:val="00D80148"/>
    <w:rsid w:val="00D8033E"/>
    <w:rsid w:val="00D807E2"/>
    <w:rsid w:val="00D808C3"/>
    <w:rsid w:val="00D815C9"/>
    <w:rsid w:val="00D82000"/>
    <w:rsid w:val="00D82181"/>
    <w:rsid w:val="00D8258E"/>
    <w:rsid w:val="00D82911"/>
    <w:rsid w:val="00D829A3"/>
    <w:rsid w:val="00D835A7"/>
    <w:rsid w:val="00D843C6"/>
    <w:rsid w:val="00D84513"/>
    <w:rsid w:val="00D8463B"/>
    <w:rsid w:val="00D8467F"/>
    <w:rsid w:val="00D8498C"/>
    <w:rsid w:val="00D849FE"/>
    <w:rsid w:val="00D84A0E"/>
    <w:rsid w:val="00D84AD5"/>
    <w:rsid w:val="00D84C75"/>
    <w:rsid w:val="00D85070"/>
    <w:rsid w:val="00D85E3A"/>
    <w:rsid w:val="00D86700"/>
    <w:rsid w:val="00D86CEF"/>
    <w:rsid w:val="00D87A68"/>
    <w:rsid w:val="00D87E64"/>
    <w:rsid w:val="00D9012E"/>
    <w:rsid w:val="00D90350"/>
    <w:rsid w:val="00D9069D"/>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1D"/>
    <w:rsid w:val="00D94F77"/>
    <w:rsid w:val="00D9506B"/>
    <w:rsid w:val="00D953A1"/>
    <w:rsid w:val="00D959D9"/>
    <w:rsid w:val="00D95AB3"/>
    <w:rsid w:val="00D9638C"/>
    <w:rsid w:val="00D96446"/>
    <w:rsid w:val="00D968DA"/>
    <w:rsid w:val="00D96B94"/>
    <w:rsid w:val="00D96E82"/>
    <w:rsid w:val="00D96F4F"/>
    <w:rsid w:val="00D96F9F"/>
    <w:rsid w:val="00D9709D"/>
    <w:rsid w:val="00D9757D"/>
    <w:rsid w:val="00D97C5A"/>
    <w:rsid w:val="00D97E11"/>
    <w:rsid w:val="00DA0356"/>
    <w:rsid w:val="00DA03F3"/>
    <w:rsid w:val="00DA0550"/>
    <w:rsid w:val="00DA0B3C"/>
    <w:rsid w:val="00DA0C71"/>
    <w:rsid w:val="00DA0F45"/>
    <w:rsid w:val="00DA0FCD"/>
    <w:rsid w:val="00DA106B"/>
    <w:rsid w:val="00DA1318"/>
    <w:rsid w:val="00DA1D9E"/>
    <w:rsid w:val="00DA20B3"/>
    <w:rsid w:val="00DA24F6"/>
    <w:rsid w:val="00DA295B"/>
    <w:rsid w:val="00DA2C35"/>
    <w:rsid w:val="00DA2D6C"/>
    <w:rsid w:val="00DA2ED8"/>
    <w:rsid w:val="00DA3303"/>
    <w:rsid w:val="00DA3596"/>
    <w:rsid w:val="00DA3E4A"/>
    <w:rsid w:val="00DA3FD7"/>
    <w:rsid w:val="00DA4408"/>
    <w:rsid w:val="00DA4787"/>
    <w:rsid w:val="00DA47F4"/>
    <w:rsid w:val="00DA5382"/>
    <w:rsid w:val="00DA58C7"/>
    <w:rsid w:val="00DA5BAB"/>
    <w:rsid w:val="00DA5E4C"/>
    <w:rsid w:val="00DA6119"/>
    <w:rsid w:val="00DB078D"/>
    <w:rsid w:val="00DB0C4F"/>
    <w:rsid w:val="00DB0F05"/>
    <w:rsid w:val="00DB1167"/>
    <w:rsid w:val="00DB1398"/>
    <w:rsid w:val="00DB169A"/>
    <w:rsid w:val="00DB2761"/>
    <w:rsid w:val="00DB2AB2"/>
    <w:rsid w:val="00DB2D67"/>
    <w:rsid w:val="00DB39E1"/>
    <w:rsid w:val="00DB3F5E"/>
    <w:rsid w:val="00DB40CA"/>
    <w:rsid w:val="00DB47CC"/>
    <w:rsid w:val="00DB535F"/>
    <w:rsid w:val="00DB5392"/>
    <w:rsid w:val="00DB5946"/>
    <w:rsid w:val="00DB5A79"/>
    <w:rsid w:val="00DB5FB9"/>
    <w:rsid w:val="00DB6512"/>
    <w:rsid w:val="00DB6DCC"/>
    <w:rsid w:val="00DB6F32"/>
    <w:rsid w:val="00DB7204"/>
    <w:rsid w:val="00DB77C4"/>
    <w:rsid w:val="00DB77EF"/>
    <w:rsid w:val="00DB7F2B"/>
    <w:rsid w:val="00DC072F"/>
    <w:rsid w:val="00DC0A80"/>
    <w:rsid w:val="00DC11A1"/>
    <w:rsid w:val="00DC11EE"/>
    <w:rsid w:val="00DC152D"/>
    <w:rsid w:val="00DC1E71"/>
    <w:rsid w:val="00DC25D6"/>
    <w:rsid w:val="00DC2768"/>
    <w:rsid w:val="00DC295B"/>
    <w:rsid w:val="00DC32BB"/>
    <w:rsid w:val="00DC38FE"/>
    <w:rsid w:val="00DC3EA4"/>
    <w:rsid w:val="00DC3EAA"/>
    <w:rsid w:val="00DC4039"/>
    <w:rsid w:val="00DC426F"/>
    <w:rsid w:val="00DC49AC"/>
    <w:rsid w:val="00DC4B4C"/>
    <w:rsid w:val="00DC4DF1"/>
    <w:rsid w:val="00DC4F22"/>
    <w:rsid w:val="00DC5218"/>
    <w:rsid w:val="00DC5A41"/>
    <w:rsid w:val="00DC5CA9"/>
    <w:rsid w:val="00DC5ED4"/>
    <w:rsid w:val="00DC6721"/>
    <w:rsid w:val="00DC6829"/>
    <w:rsid w:val="00DC69FE"/>
    <w:rsid w:val="00DC6CCA"/>
    <w:rsid w:val="00DC6E0E"/>
    <w:rsid w:val="00DC72D5"/>
    <w:rsid w:val="00DC7941"/>
    <w:rsid w:val="00DD0382"/>
    <w:rsid w:val="00DD0DCB"/>
    <w:rsid w:val="00DD125C"/>
    <w:rsid w:val="00DD19DD"/>
    <w:rsid w:val="00DD219C"/>
    <w:rsid w:val="00DD2B2D"/>
    <w:rsid w:val="00DD3304"/>
    <w:rsid w:val="00DD3645"/>
    <w:rsid w:val="00DD4997"/>
    <w:rsid w:val="00DD4C40"/>
    <w:rsid w:val="00DD4D73"/>
    <w:rsid w:val="00DD4E91"/>
    <w:rsid w:val="00DD68E7"/>
    <w:rsid w:val="00DD729B"/>
    <w:rsid w:val="00DE033F"/>
    <w:rsid w:val="00DE0C1B"/>
    <w:rsid w:val="00DE0E6A"/>
    <w:rsid w:val="00DE11F9"/>
    <w:rsid w:val="00DE1247"/>
    <w:rsid w:val="00DE1571"/>
    <w:rsid w:val="00DE1627"/>
    <w:rsid w:val="00DE1AA8"/>
    <w:rsid w:val="00DE1E7D"/>
    <w:rsid w:val="00DE2C4B"/>
    <w:rsid w:val="00DE2D89"/>
    <w:rsid w:val="00DE2DF7"/>
    <w:rsid w:val="00DE336D"/>
    <w:rsid w:val="00DE33CF"/>
    <w:rsid w:val="00DE36F8"/>
    <w:rsid w:val="00DE3E2C"/>
    <w:rsid w:val="00DE3E6E"/>
    <w:rsid w:val="00DE4684"/>
    <w:rsid w:val="00DE49B0"/>
    <w:rsid w:val="00DE4B3A"/>
    <w:rsid w:val="00DE4DC9"/>
    <w:rsid w:val="00DE4E83"/>
    <w:rsid w:val="00DE5212"/>
    <w:rsid w:val="00DE5B47"/>
    <w:rsid w:val="00DE5C97"/>
    <w:rsid w:val="00DE5D19"/>
    <w:rsid w:val="00DE623F"/>
    <w:rsid w:val="00DE62D9"/>
    <w:rsid w:val="00DE6916"/>
    <w:rsid w:val="00DE6CF2"/>
    <w:rsid w:val="00DE6DFD"/>
    <w:rsid w:val="00DE6FF6"/>
    <w:rsid w:val="00DE708F"/>
    <w:rsid w:val="00DE78E0"/>
    <w:rsid w:val="00DF0016"/>
    <w:rsid w:val="00DF0265"/>
    <w:rsid w:val="00DF04EE"/>
    <w:rsid w:val="00DF0972"/>
    <w:rsid w:val="00DF0B57"/>
    <w:rsid w:val="00DF0D0C"/>
    <w:rsid w:val="00DF1895"/>
    <w:rsid w:val="00DF1938"/>
    <w:rsid w:val="00DF2058"/>
    <w:rsid w:val="00DF23DF"/>
    <w:rsid w:val="00DF25E4"/>
    <w:rsid w:val="00DF262B"/>
    <w:rsid w:val="00DF27D6"/>
    <w:rsid w:val="00DF2F65"/>
    <w:rsid w:val="00DF34E3"/>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54A"/>
    <w:rsid w:val="00E11801"/>
    <w:rsid w:val="00E11991"/>
    <w:rsid w:val="00E11A0C"/>
    <w:rsid w:val="00E11E29"/>
    <w:rsid w:val="00E11EA5"/>
    <w:rsid w:val="00E12069"/>
    <w:rsid w:val="00E120CE"/>
    <w:rsid w:val="00E120F9"/>
    <w:rsid w:val="00E1254C"/>
    <w:rsid w:val="00E12F8C"/>
    <w:rsid w:val="00E12FE1"/>
    <w:rsid w:val="00E13A9B"/>
    <w:rsid w:val="00E14715"/>
    <w:rsid w:val="00E1493F"/>
    <w:rsid w:val="00E14C3D"/>
    <w:rsid w:val="00E1504D"/>
    <w:rsid w:val="00E15263"/>
    <w:rsid w:val="00E15467"/>
    <w:rsid w:val="00E156E5"/>
    <w:rsid w:val="00E15DD7"/>
    <w:rsid w:val="00E160AA"/>
    <w:rsid w:val="00E16283"/>
    <w:rsid w:val="00E16ED0"/>
    <w:rsid w:val="00E1744F"/>
    <w:rsid w:val="00E17470"/>
    <w:rsid w:val="00E17512"/>
    <w:rsid w:val="00E175FE"/>
    <w:rsid w:val="00E17729"/>
    <w:rsid w:val="00E17A2C"/>
    <w:rsid w:val="00E17C02"/>
    <w:rsid w:val="00E20256"/>
    <w:rsid w:val="00E20AAB"/>
    <w:rsid w:val="00E20ED5"/>
    <w:rsid w:val="00E21DB9"/>
    <w:rsid w:val="00E22297"/>
    <w:rsid w:val="00E224C0"/>
    <w:rsid w:val="00E22B73"/>
    <w:rsid w:val="00E23169"/>
    <w:rsid w:val="00E23396"/>
    <w:rsid w:val="00E233D1"/>
    <w:rsid w:val="00E23C1F"/>
    <w:rsid w:val="00E24240"/>
    <w:rsid w:val="00E2450D"/>
    <w:rsid w:val="00E2485D"/>
    <w:rsid w:val="00E24B18"/>
    <w:rsid w:val="00E25CAE"/>
    <w:rsid w:val="00E25DEA"/>
    <w:rsid w:val="00E25DF4"/>
    <w:rsid w:val="00E260D5"/>
    <w:rsid w:val="00E26A24"/>
    <w:rsid w:val="00E26CFD"/>
    <w:rsid w:val="00E26EBE"/>
    <w:rsid w:val="00E27124"/>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4C83"/>
    <w:rsid w:val="00E3556F"/>
    <w:rsid w:val="00E355F6"/>
    <w:rsid w:val="00E35883"/>
    <w:rsid w:val="00E36367"/>
    <w:rsid w:val="00E363B1"/>
    <w:rsid w:val="00E36762"/>
    <w:rsid w:val="00E36863"/>
    <w:rsid w:val="00E36AAF"/>
    <w:rsid w:val="00E36CFC"/>
    <w:rsid w:val="00E36E3A"/>
    <w:rsid w:val="00E3701C"/>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133"/>
    <w:rsid w:val="00E432B6"/>
    <w:rsid w:val="00E43498"/>
    <w:rsid w:val="00E43BBD"/>
    <w:rsid w:val="00E44154"/>
    <w:rsid w:val="00E44278"/>
    <w:rsid w:val="00E442B4"/>
    <w:rsid w:val="00E4446C"/>
    <w:rsid w:val="00E44661"/>
    <w:rsid w:val="00E44CAA"/>
    <w:rsid w:val="00E455F3"/>
    <w:rsid w:val="00E45683"/>
    <w:rsid w:val="00E463B4"/>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415"/>
    <w:rsid w:val="00E535AB"/>
    <w:rsid w:val="00E536E8"/>
    <w:rsid w:val="00E53ADC"/>
    <w:rsid w:val="00E53F8F"/>
    <w:rsid w:val="00E53FC2"/>
    <w:rsid w:val="00E544EF"/>
    <w:rsid w:val="00E546E6"/>
    <w:rsid w:val="00E549EE"/>
    <w:rsid w:val="00E54BF0"/>
    <w:rsid w:val="00E54E1B"/>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2595"/>
    <w:rsid w:val="00E635FA"/>
    <w:rsid w:val="00E6386E"/>
    <w:rsid w:val="00E6393D"/>
    <w:rsid w:val="00E63B2E"/>
    <w:rsid w:val="00E63CB5"/>
    <w:rsid w:val="00E63D36"/>
    <w:rsid w:val="00E6423C"/>
    <w:rsid w:val="00E643D9"/>
    <w:rsid w:val="00E643DC"/>
    <w:rsid w:val="00E64955"/>
    <w:rsid w:val="00E64B2B"/>
    <w:rsid w:val="00E64F4B"/>
    <w:rsid w:val="00E65142"/>
    <w:rsid w:val="00E65561"/>
    <w:rsid w:val="00E65C0A"/>
    <w:rsid w:val="00E66041"/>
    <w:rsid w:val="00E664F5"/>
    <w:rsid w:val="00E66555"/>
    <w:rsid w:val="00E66E63"/>
    <w:rsid w:val="00E6710C"/>
    <w:rsid w:val="00E67700"/>
    <w:rsid w:val="00E6770B"/>
    <w:rsid w:val="00E67AD9"/>
    <w:rsid w:val="00E67DC7"/>
    <w:rsid w:val="00E7000D"/>
    <w:rsid w:val="00E70D56"/>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12B"/>
    <w:rsid w:val="00E763D6"/>
    <w:rsid w:val="00E765DD"/>
    <w:rsid w:val="00E76DDA"/>
    <w:rsid w:val="00E76DED"/>
    <w:rsid w:val="00E77724"/>
    <w:rsid w:val="00E77837"/>
    <w:rsid w:val="00E77977"/>
    <w:rsid w:val="00E77AB7"/>
    <w:rsid w:val="00E808EE"/>
    <w:rsid w:val="00E81645"/>
    <w:rsid w:val="00E81C13"/>
    <w:rsid w:val="00E81FC2"/>
    <w:rsid w:val="00E821C4"/>
    <w:rsid w:val="00E829B5"/>
    <w:rsid w:val="00E82E20"/>
    <w:rsid w:val="00E833D8"/>
    <w:rsid w:val="00E835DC"/>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BDB"/>
    <w:rsid w:val="00E86E19"/>
    <w:rsid w:val="00E86EA6"/>
    <w:rsid w:val="00E86F07"/>
    <w:rsid w:val="00E87070"/>
    <w:rsid w:val="00E871FF"/>
    <w:rsid w:val="00E878C5"/>
    <w:rsid w:val="00E87F0A"/>
    <w:rsid w:val="00E87FB0"/>
    <w:rsid w:val="00E90021"/>
    <w:rsid w:val="00E90634"/>
    <w:rsid w:val="00E908BD"/>
    <w:rsid w:val="00E90ABD"/>
    <w:rsid w:val="00E91755"/>
    <w:rsid w:val="00E91C8C"/>
    <w:rsid w:val="00E926D9"/>
    <w:rsid w:val="00E92953"/>
    <w:rsid w:val="00E935F5"/>
    <w:rsid w:val="00E93A21"/>
    <w:rsid w:val="00E93C59"/>
    <w:rsid w:val="00E93D66"/>
    <w:rsid w:val="00E94102"/>
    <w:rsid w:val="00E9423E"/>
    <w:rsid w:val="00E9444E"/>
    <w:rsid w:val="00E94BD9"/>
    <w:rsid w:val="00E9502B"/>
    <w:rsid w:val="00E953BD"/>
    <w:rsid w:val="00E95A04"/>
    <w:rsid w:val="00E95A4E"/>
    <w:rsid w:val="00E96297"/>
    <w:rsid w:val="00E963AA"/>
    <w:rsid w:val="00E968C3"/>
    <w:rsid w:val="00E96DBE"/>
    <w:rsid w:val="00E97590"/>
    <w:rsid w:val="00E979ED"/>
    <w:rsid w:val="00E97A91"/>
    <w:rsid w:val="00E97DA8"/>
    <w:rsid w:val="00EA008C"/>
    <w:rsid w:val="00EA0301"/>
    <w:rsid w:val="00EA04B5"/>
    <w:rsid w:val="00EA06CC"/>
    <w:rsid w:val="00EA06F2"/>
    <w:rsid w:val="00EA0DA8"/>
    <w:rsid w:val="00EA1029"/>
    <w:rsid w:val="00EA173D"/>
    <w:rsid w:val="00EA1F81"/>
    <w:rsid w:val="00EA20F8"/>
    <w:rsid w:val="00EA216E"/>
    <w:rsid w:val="00EA21A1"/>
    <w:rsid w:val="00EA26C7"/>
    <w:rsid w:val="00EA32EC"/>
    <w:rsid w:val="00EA3DA3"/>
    <w:rsid w:val="00EA3F42"/>
    <w:rsid w:val="00EA42DD"/>
    <w:rsid w:val="00EA4855"/>
    <w:rsid w:val="00EA4D00"/>
    <w:rsid w:val="00EA4DCB"/>
    <w:rsid w:val="00EA53DA"/>
    <w:rsid w:val="00EA5718"/>
    <w:rsid w:val="00EA5DA0"/>
    <w:rsid w:val="00EA61FA"/>
    <w:rsid w:val="00EA63FC"/>
    <w:rsid w:val="00EA6F0B"/>
    <w:rsid w:val="00EA720C"/>
    <w:rsid w:val="00EA7646"/>
    <w:rsid w:val="00EA78BC"/>
    <w:rsid w:val="00EA7C5B"/>
    <w:rsid w:val="00EB0A3C"/>
    <w:rsid w:val="00EB0CEB"/>
    <w:rsid w:val="00EB1592"/>
    <w:rsid w:val="00EB1800"/>
    <w:rsid w:val="00EB1AFB"/>
    <w:rsid w:val="00EB1BF1"/>
    <w:rsid w:val="00EB246C"/>
    <w:rsid w:val="00EB2BA0"/>
    <w:rsid w:val="00EB346E"/>
    <w:rsid w:val="00EB366C"/>
    <w:rsid w:val="00EB37B8"/>
    <w:rsid w:val="00EB3E39"/>
    <w:rsid w:val="00EB4579"/>
    <w:rsid w:val="00EB50D9"/>
    <w:rsid w:val="00EB571B"/>
    <w:rsid w:val="00EB5AB0"/>
    <w:rsid w:val="00EB5D1C"/>
    <w:rsid w:val="00EB6290"/>
    <w:rsid w:val="00EB6748"/>
    <w:rsid w:val="00EB6B81"/>
    <w:rsid w:val="00EB70CF"/>
    <w:rsid w:val="00EB71DC"/>
    <w:rsid w:val="00EB732C"/>
    <w:rsid w:val="00EB73AC"/>
    <w:rsid w:val="00EB7920"/>
    <w:rsid w:val="00EB7B29"/>
    <w:rsid w:val="00EC033B"/>
    <w:rsid w:val="00EC04E0"/>
    <w:rsid w:val="00EC063D"/>
    <w:rsid w:val="00EC06B3"/>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50D"/>
    <w:rsid w:val="00EC46D7"/>
    <w:rsid w:val="00EC4A09"/>
    <w:rsid w:val="00EC4DA0"/>
    <w:rsid w:val="00EC524D"/>
    <w:rsid w:val="00EC5A78"/>
    <w:rsid w:val="00EC5D99"/>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4FD"/>
    <w:rsid w:val="00ED280D"/>
    <w:rsid w:val="00ED2877"/>
    <w:rsid w:val="00ED2B8B"/>
    <w:rsid w:val="00ED2B99"/>
    <w:rsid w:val="00ED2C23"/>
    <w:rsid w:val="00ED2C25"/>
    <w:rsid w:val="00ED341B"/>
    <w:rsid w:val="00ED39FF"/>
    <w:rsid w:val="00ED3C07"/>
    <w:rsid w:val="00ED5447"/>
    <w:rsid w:val="00ED6148"/>
    <w:rsid w:val="00ED661C"/>
    <w:rsid w:val="00ED70B9"/>
    <w:rsid w:val="00ED728A"/>
    <w:rsid w:val="00ED7419"/>
    <w:rsid w:val="00ED782E"/>
    <w:rsid w:val="00ED79A2"/>
    <w:rsid w:val="00EE088E"/>
    <w:rsid w:val="00EE0CD3"/>
    <w:rsid w:val="00EE12A8"/>
    <w:rsid w:val="00EE1E9B"/>
    <w:rsid w:val="00EE1FAF"/>
    <w:rsid w:val="00EE22D2"/>
    <w:rsid w:val="00EE256A"/>
    <w:rsid w:val="00EE29BD"/>
    <w:rsid w:val="00EE2D9A"/>
    <w:rsid w:val="00EE2D9F"/>
    <w:rsid w:val="00EE2DA9"/>
    <w:rsid w:val="00EE35B4"/>
    <w:rsid w:val="00EE4213"/>
    <w:rsid w:val="00EE431A"/>
    <w:rsid w:val="00EE438C"/>
    <w:rsid w:val="00EE4779"/>
    <w:rsid w:val="00EE55C0"/>
    <w:rsid w:val="00EE5620"/>
    <w:rsid w:val="00EE606E"/>
    <w:rsid w:val="00EE61F1"/>
    <w:rsid w:val="00EE6527"/>
    <w:rsid w:val="00EE69C8"/>
    <w:rsid w:val="00EE7079"/>
    <w:rsid w:val="00EE7218"/>
    <w:rsid w:val="00EE7892"/>
    <w:rsid w:val="00EF02D5"/>
    <w:rsid w:val="00EF17B5"/>
    <w:rsid w:val="00EF1810"/>
    <w:rsid w:val="00EF1D30"/>
    <w:rsid w:val="00EF1EDA"/>
    <w:rsid w:val="00EF21E6"/>
    <w:rsid w:val="00EF24F0"/>
    <w:rsid w:val="00EF2709"/>
    <w:rsid w:val="00EF2876"/>
    <w:rsid w:val="00EF2D4D"/>
    <w:rsid w:val="00EF306E"/>
    <w:rsid w:val="00EF3343"/>
    <w:rsid w:val="00EF35E0"/>
    <w:rsid w:val="00EF36EF"/>
    <w:rsid w:val="00EF37DA"/>
    <w:rsid w:val="00EF3BAC"/>
    <w:rsid w:val="00EF45BD"/>
    <w:rsid w:val="00EF45E3"/>
    <w:rsid w:val="00EF468F"/>
    <w:rsid w:val="00EF4AFC"/>
    <w:rsid w:val="00EF4B35"/>
    <w:rsid w:val="00EF502F"/>
    <w:rsid w:val="00EF50F5"/>
    <w:rsid w:val="00EF5155"/>
    <w:rsid w:val="00EF53DF"/>
    <w:rsid w:val="00EF542F"/>
    <w:rsid w:val="00EF5663"/>
    <w:rsid w:val="00EF5D21"/>
    <w:rsid w:val="00EF6170"/>
    <w:rsid w:val="00EF63EF"/>
    <w:rsid w:val="00EF66B4"/>
    <w:rsid w:val="00EF6741"/>
    <w:rsid w:val="00EF67FC"/>
    <w:rsid w:val="00EF6DBA"/>
    <w:rsid w:val="00EF7503"/>
    <w:rsid w:val="00EF7B6F"/>
    <w:rsid w:val="00EF7BCC"/>
    <w:rsid w:val="00EF7C47"/>
    <w:rsid w:val="00EF7F74"/>
    <w:rsid w:val="00EF7F85"/>
    <w:rsid w:val="00F00658"/>
    <w:rsid w:val="00F0073A"/>
    <w:rsid w:val="00F00AFD"/>
    <w:rsid w:val="00F019FA"/>
    <w:rsid w:val="00F01A8B"/>
    <w:rsid w:val="00F01FB5"/>
    <w:rsid w:val="00F0290A"/>
    <w:rsid w:val="00F02941"/>
    <w:rsid w:val="00F02A9C"/>
    <w:rsid w:val="00F03170"/>
    <w:rsid w:val="00F03252"/>
    <w:rsid w:val="00F03378"/>
    <w:rsid w:val="00F0380F"/>
    <w:rsid w:val="00F03ACD"/>
    <w:rsid w:val="00F03BAA"/>
    <w:rsid w:val="00F03C12"/>
    <w:rsid w:val="00F03FCA"/>
    <w:rsid w:val="00F04195"/>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C6A"/>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3B1"/>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8C4"/>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77"/>
    <w:rsid w:val="00F375A3"/>
    <w:rsid w:val="00F37E17"/>
    <w:rsid w:val="00F37F4A"/>
    <w:rsid w:val="00F40261"/>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7FC"/>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964"/>
    <w:rsid w:val="00F50A1B"/>
    <w:rsid w:val="00F50C05"/>
    <w:rsid w:val="00F5102D"/>
    <w:rsid w:val="00F51035"/>
    <w:rsid w:val="00F5157A"/>
    <w:rsid w:val="00F51D66"/>
    <w:rsid w:val="00F5243D"/>
    <w:rsid w:val="00F52655"/>
    <w:rsid w:val="00F52C58"/>
    <w:rsid w:val="00F532A2"/>
    <w:rsid w:val="00F53716"/>
    <w:rsid w:val="00F53892"/>
    <w:rsid w:val="00F53970"/>
    <w:rsid w:val="00F53BC5"/>
    <w:rsid w:val="00F53C9D"/>
    <w:rsid w:val="00F53E87"/>
    <w:rsid w:val="00F54F00"/>
    <w:rsid w:val="00F550A0"/>
    <w:rsid w:val="00F553B9"/>
    <w:rsid w:val="00F554A3"/>
    <w:rsid w:val="00F55999"/>
    <w:rsid w:val="00F56195"/>
    <w:rsid w:val="00F56CBD"/>
    <w:rsid w:val="00F56D1A"/>
    <w:rsid w:val="00F571A0"/>
    <w:rsid w:val="00F571F3"/>
    <w:rsid w:val="00F57348"/>
    <w:rsid w:val="00F5735F"/>
    <w:rsid w:val="00F573B7"/>
    <w:rsid w:val="00F573DA"/>
    <w:rsid w:val="00F602C3"/>
    <w:rsid w:val="00F602E9"/>
    <w:rsid w:val="00F60695"/>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E4C"/>
    <w:rsid w:val="00F70FAE"/>
    <w:rsid w:val="00F7182C"/>
    <w:rsid w:val="00F72120"/>
    <w:rsid w:val="00F727C5"/>
    <w:rsid w:val="00F72B96"/>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2E16"/>
    <w:rsid w:val="00F83440"/>
    <w:rsid w:val="00F8394A"/>
    <w:rsid w:val="00F83A66"/>
    <w:rsid w:val="00F83BAB"/>
    <w:rsid w:val="00F83D78"/>
    <w:rsid w:val="00F848C4"/>
    <w:rsid w:val="00F84C27"/>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0A8"/>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E4B"/>
    <w:rsid w:val="00F96F2B"/>
    <w:rsid w:val="00F973ED"/>
    <w:rsid w:val="00F9745A"/>
    <w:rsid w:val="00F97945"/>
    <w:rsid w:val="00F97EA2"/>
    <w:rsid w:val="00FA0157"/>
    <w:rsid w:val="00FA085B"/>
    <w:rsid w:val="00FA0952"/>
    <w:rsid w:val="00FA1430"/>
    <w:rsid w:val="00FA14F5"/>
    <w:rsid w:val="00FA1BF3"/>
    <w:rsid w:val="00FA1D41"/>
    <w:rsid w:val="00FA24F3"/>
    <w:rsid w:val="00FA26AE"/>
    <w:rsid w:val="00FA2AE5"/>
    <w:rsid w:val="00FA2F93"/>
    <w:rsid w:val="00FA3479"/>
    <w:rsid w:val="00FA375A"/>
    <w:rsid w:val="00FA397C"/>
    <w:rsid w:val="00FA4198"/>
    <w:rsid w:val="00FA55FE"/>
    <w:rsid w:val="00FA5A61"/>
    <w:rsid w:val="00FA646E"/>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329"/>
    <w:rsid w:val="00FB7779"/>
    <w:rsid w:val="00FC1121"/>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3EE3"/>
    <w:rsid w:val="00FC4716"/>
    <w:rsid w:val="00FC4774"/>
    <w:rsid w:val="00FC490D"/>
    <w:rsid w:val="00FC51CD"/>
    <w:rsid w:val="00FC54FB"/>
    <w:rsid w:val="00FC563F"/>
    <w:rsid w:val="00FC5D83"/>
    <w:rsid w:val="00FC5E47"/>
    <w:rsid w:val="00FC5F3E"/>
    <w:rsid w:val="00FC623C"/>
    <w:rsid w:val="00FC64BB"/>
    <w:rsid w:val="00FC694C"/>
    <w:rsid w:val="00FC7033"/>
    <w:rsid w:val="00FC71B1"/>
    <w:rsid w:val="00FC72D3"/>
    <w:rsid w:val="00FC7B5A"/>
    <w:rsid w:val="00FC7CB6"/>
    <w:rsid w:val="00FC7F29"/>
    <w:rsid w:val="00FD0144"/>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1D77"/>
    <w:rsid w:val="00FE212F"/>
    <w:rsid w:val="00FE2561"/>
    <w:rsid w:val="00FE26B7"/>
    <w:rsid w:val="00FE2C63"/>
    <w:rsid w:val="00FE2E62"/>
    <w:rsid w:val="00FE3777"/>
    <w:rsid w:val="00FE3999"/>
    <w:rsid w:val="00FE3BC0"/>
    <w:rsid w:val="00FE3E13"/>
    <w:rsid w:val="00FE3FBA"/>
    <w:rsid w:val="00FE4221"/>
    <w:rsid w:val="00FE4376"/>
    <w:rsid w:val="00FE43F5"/>
    <w:rsid w:val="00FE4472"/>
    <w:rsid w:val="00FE508D"/>
    <w:rsid w:val="00FE50C9"/>
    <w:rsid w:val="00FE524B"/>
    <w:rsid w:val="00FE57F0"/>
    <w:rsid w:val="00FE5909"/>
    <w:rsid w:val="00FE59B0"/>
    <w:rsid w:val="00FE5D63"/>
    <w:rsid w:val="00FE63EF"/>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0DCE"/>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5EC"/>
    <w:rsid w:val="00FF767D"/>
    <w:rsid w:val="00FF775F"/>
    <w:rsid w:val="00FF7B58"/>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iPriority="0" w:unhideWhenUsed="1" w:qFormat="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ЗАГ-ГЛАВА,Заг 1,HEADING 1,Head 1,????????? 1,Subhead A"/>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Заг 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ЗАГ-ГЛАВА Знак,Заг 1 Знак,HEADING 1 Знак,Head 1 Знак,????????? 1 Знак"/>
    <w:link w:val="1"/>
    <w:uiPriority w:val="9"/>
    <w:qFormat/>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qFormat/>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qFormat/>
    <w:rsid w:val="006B0C0C"/>
    <w:rPr>
      <w:rFonts w:ascii="Times New Roman CYR" w:eastAsia="Times New Roman" w:hAnsi="Times New Roman CYR"/>
      <w:b/>
      <w:sz w:val="28"/>
    </w:rPr>
  </w:style>
  <w:style w:type="character" w:customStyle="1" w:styleId="40">
    <w:name w:val="Заголовок 4 Знак"/>
    <w:aliases w:val="H4 Знак"/>
    <w:link w:val="4"/>
    <w:qFormat/>
    <w:rsid w:val="006B0C0C"/>
    <w:rPr>
      <w:rFonts w:eastAsia="Times New Roman"/>
      <w:b/>
      <w:bCs/>
      <w:sz w:val="28"/>
      <w:szCs w:val="28"/>
    </w:rPr>
  </w:style>
  <w:style w:type="character" w:customStyle="1" w:styleId="50">
    <w:name w:val="Заголовок 5 Знак"/>
    <w:aliases w:val="H5 Знак"/>
    <w:link w:val="5"/>
    <w:qFormat/>
    <w:rsid w:val="00BA3E2D"/>
    <w:rPr>
      <w:rFonts w:ascii="Times New Roman" w:eastAsia="Times New Roman" w:hAnsi="Times New Roman"/>
      <w:sz w:val="28"/>
    </w:rPr>
  </w:style>
  <w:style w:type="character" w:customStyle="1" w:styleId="60">
    <w:name w:val="Заголовок 6 Знак"/>
    <w:link w:val="6"/>
    <w:qFormat/>
    <w:rsid w:val="00FE5D63"/>
    <w:rPr>
      <w:rFonts w:ascii="Times New Roman" w:eastAsia="Times New Roman" w:hAnsi="Times New Roman" w:cs="Times New Roman"/>
      <w:sz w:val="40"/>
      <w:szCs w:val="24"/>
      <w:lang w:eastAsia="ru-RU"/>
    </w:rPr>
  </w:style>
  <w:style w:type="character" w:customStyle="1" w:styleId="70">
    <w:name w:val="Заголовок 7 Знак"/>
    <w:link w:val="7"/>
    <w:qFormat/>
    <w:rsid w:val="00DA2ED8"/>
    <w:rPr>
      <w:b/>
      <w:bCs/>
      <w:sz w:val="28"/>
      <w:szCs w:val="24"/>
    </w:rPr>
  </w:style>
  <w:style w:type="character" w:customStyle="1" w:styleId="80">
    <w:name w:val="Заголовок 8 Знак"/>
    <w:link w:val="8"/>
    <w:qFormat/>
    <w:rsid w:val="00DA2ED8"/>
    <w:rPr>
      <w:sz w:val="24"/>
    </w:rPr>
  </w:style>
  <w:style w:type="character" w:customStyle="1" w:styleId="90">
    <w:name w:val="Заголовок 9 Знак"/>
    <w:link w:val="9"/>
    <w:qFormat/>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qFormat/>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qFormat/>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qFormat/>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qFormat/>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qFormat/>
    <w:rsid w:val="009168BC"/>
    <w:pPr>
      <w:suppressAutoHyphens/>
    </w:pPr>
    <w:rPr>
      <w:rFonts w:eastAsia="Arial"/>
      <w:sz w:val="22"/>
      <w:szCs w:val="22"/>
      <w:lang w:eastAsia="ar-SA"/>
    </w:rPr>
  </w:style>
  <w:style w:type="character" w:customStyle="1" w:styleId="ab">
    <w:name w:val="Без интервала Знак"/>
    <w:aliases w:val="Arial Знак"/>
    <w:link w:val="aa"/>
    <w:qFormat/>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qFormat/>
    <w:rsid w:val="006B0C0C"/>
    <w:rPr>
      <w:sz w:val="28"/>
      <w:szCs w:val="28"/>
      <w:shd w:val="clear" w:color="auto" w:fill="FFFFFF"/>
    </w:rPr>
  </w:style>
  <w:style w:type="paragraph" w:customStyle="1" w:styleId="22">
    <w:name w:val="Основной текст (2)"/>
    <w:basedOn w:val="a1"/>
    <w:link w:val="21"/>
    <w:qFormat/>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qFormat/>
    <w:rsid w:val="006B0C0C"/>
    <w:rPr>
      <w:rFonts w:ascii="Courier New" w:hAnsi="Courier New"/>
      <w:sz w:val="20"/>
      <w:szCs w:val="20"/>
    </w:rPr>
  </w:style>
  <w:style w:type="paragraph" w:customStyle="1" w:styleId="Style1">
    <w:name w:val="Style1"/>
    <w:basedOn w:val="a1"/>
    <w:qFormat/>
    <w:rsid w:val="006B0C0C"/>
    <w:pPr>
      <w:widowControl w:val="0"/>
      <w:autoSpaceDE w:val="0"/>
      <w:autoSpaceDN w:val="0"/>
      <w:adjustRightInd w:val="0"/>
      <w:spacing w:line="323" w:lineRule="exact"/>
      <w:ind w:firstLine="734"/>
      <w:jc w:val="both"/>
    </w:pPr>
  </w:style>
  <w:style w:type="paragraph" w:customStyle="1" w:styleId="Style2">
    <w:name w:val="Style2"/>
    <w:basedOn w:val="a1"/>
    <w:qFormat/>
    <w:rsid w:val="006B0C0C"/>
    <w:pPr>
      <w:widowControl w:val="0"/>
      <w:autoSpaceDE w:val="0"/>
      <w:autoSpaceDN w:val="0"/>
      <w:adjustRightInd w:val="0"/>
      <w:spacing w:line="322" w:lineRule="exact"/>
      <w:jc w:val="both"/>
    </w:pPr>
  </w:style>
  <w:style w:type="paragraph" w:customStyle="1" w:styleId="Style3">
    <w:name w:val="Style3"/>
    <w:basedOn w:val="a1"/>
    <w:qFormat/>
    <w:rsid w:val="006B0C0C"/>
    <w:pPr>
      <w:widowControl w:val="0"/>
      <w:autoSpaceDE w:val="0"/>
      <w:autoSpaceDN w:val="0"/>
      <w:adjustRightInd w:val="0"/>
    </w:pPr>
  </w:style>
  <w:style w:type="paragraph" w:customStyle="1" w:styleId="Style4">
    <w:name w:val="Style4"/>
    <w:basedOn w:val="a1"/>
    <w:qFormat/>
    <w:rsid w:val="006B0C0C"/>
    <w:pPr>
      <w:widowControl w:val="0"/>
      <w:autoSpaceDE w:val="0"/>
      <w:autoSpaceDN w:val="0"/>
      <w:adjustRightInd w:val="0"/>
      <w:spacing w:line="322" w:lineRule="exact"/>
      <w:ind w:firstLine="730"/>
      <w:jc w:val="both"/>
    </w:pPr>
  </w:style>
  <w:style w:type="character" w:customStyle="1" w:styleId="FontStyle11">
    <w:name w:val="Font Style11"/>
    <w:qFormat/>
    <w:rsid w:val="006B0C0C"/>
    <w:rPr>
      <w:rFonts w:ascii="Times New Roman" w:hAnsi="Times New Roman" w:cs="Times New Roman"/>
      <w:b/>
      <w:bCs/>
      <w:sz w:val="26"/>
      <w:szCs w:val="26"/>
    </w:rPr>
  </w:style>
  <w:style w:type="character" w:customStyle="1" w:styleId="FontStyle12">
    <w:name w:val="Font Style12"/>
    <w:qFormat/>
    <w:rsid w:val="006B0C0C"/>
    <w:rPr>
      <w:rFonts w:ascii="Times New Roman" w:hAnsi="Times New Roman" w:cs="Times New Roman"/>
      <w:sz w:val="26"/>
      <w:szCs w:val="26"/>
    </w:rPr>
  </w:style>
  <w:style w:type="paragraph" w:customStyle="1" w:styleId="Style5">
    <w:name w:val="Style5"/>
    <w:basedOn w:val="a1"/>
    <w:qFormat/>
    <w:rsid w:val="006B0C0C"/>
    <w:pPr>
      <w:widowControl w:val="0"/>
      <w:autoSpaceDE w:val="0"/>
      <w:autoSpaceDN w:val="0"/>
      <w:adjustRightInd w:val="0"/>
    </w:pPr>
  </w:style>
  <w:style w:type="paragraph" w:customStyle="1" w:styleId="Style6">
    <w:name w:val="Style6"/>
    <w:basedOn w:val="a1"/>
    <w:qFormat/>
    <w:rsid w:val="006B0C0C"/>
    <w:pPr>
      <w:widowControl w:val="0"/>
      <w:autoSpaceDE w:val="0"/>
      <w:autoSpaceDN w:val="0"/>
      <w:adjustRightInd w:val="0"/>
      <w:spacing w:line="245" w:lineRule="exact"/>
      <w:ind w:firstLine="566"/>
      <w:jc w:val="both"/>
    </w:pPr>
  </w:style>
  <w:style w:type="paragraph" w:customStyle="1" w:styleId="Style7">
    <w:name w:val="Style7"/>
    <w:basedOn w:val="a1"/>
    <w:qFormat/>
    <w:rsid w:val="006B0C0C"/>
    <w:pPr>
      <w:widowControl w:val="0"/>
      <w:autoSpaceDE w:val="0"/>
      <w:autoSpaceDN w:val="0"/>
      <w:adjustRightInd w:val="0"/>
      <w:spacing w:line="247" w:lineRule="exact"/>
      <w:ind w:hanging="638"/>
    </w:pPr>
  </w:style>
  <w:style w:type="paragraph" w:customStyle="1" w:styleId="Style8">
    <w:name w:val="Style8"/>
    <w:basedOn w:val="a1"/>
    <w:qFormat/>
    <w:rsid w:val="006B0C0C"/>
    <w:pPr>
      <w:widowControl w:val="0"/>
      <w:autoSpaceDE w:val="0"/>
      <w:autoSpaceDN w:val="0"/>
      <w:adjustRightInd w:val="0"/>
      <w:spacing w:line="245" w:lineRule="exact"/>
      <w:ind w:firstLine="562"/>
      <w:jc w:val="both"/>
    </w:pPr>
  </w:style>
  <w:style w:type="character" w:customStyle="1" w:styleId="FontStyle13">
    <w:name w:val="Font Style13"/>
    <w:qFormat/>
    <w:rsid w:val="006B0C0C"/>
    <w:rPr>
      <w:rFonts w:ascii="Times New Roman" w:hAnsi="Times New Roman" w:cs="Times New Roman"/>
      <w:sz w:val="26"/>
      <w:szCs w:val="26"/>
    </w:rPr>
  </w:style>
  <w:style w:type="character" w:customStyle="1" w:styleId="FontStyle14">
    <w:name w:val="Font Style14"/>
    <w:qFormat/>
    <w:rsid w:val="006B0C0C"/>
    <w:rPr>
      <w:rFonts w:ascii="Times New Roman" w:hAnsi="Times New Roman" w:cs="Times New Roman"/>
      <w:b/>
      <w:bCs/>
      <w:sz w:val="26"/>
      <w:szCs w:val="26"/>
    </w:rPr>
  </w:style>
  <w:style w:type="paragraph" w:customStyle="1" w:styleId="western">
    <w:name w:val="western"/>
    <w:basedOn w:val="a1"/>
    <w:qFormat/>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qFormat/>
    <w:rsid w:val="006B0C0C"/>
    <w:pPr>
      <w:spacing w:after="120" w:line="480" w:lineRule="auto"/>
    </w:pPr>
  </w:style>
  <w:style w:type="character" w:customStyle="1" w:styleId="24">
    <w:name w:val="Основной текст 2 Знак"/>
    <w:link w:val="23"/>
    <w:qFormat/>
    <w:rsid w:val="006B0C0C"/>
    <w:rPr>
      <w:rFonts w:ascii="Times New Roman" w:eastAsia="Times New Roman" w:hAnsi="Times New Roman"/>
      <w:sz w:val="24"/>
      <w:szCs w:val="24"/>
    </w:rPr>
  </w:style>
  <w:style w:type="character" w:customStyle="1" w:styleId="31">
    <w:name w:val="Основной текст 3 Знак"/>
    <w:link w:val="32"/>
    <w:qFormat/>
    <w:rsid w:val="006B0C0C"/>
    <w:rPr>
      <w:rFonts w:ascii="Times New Roman" w:eastAsia="Times New Roman" w:hAnsi="Times New Roman"/>
      <w:sz w:val="16"/>
      <w:szCs w:val="16"/>
    </w:rPr>
  </w:style>
  <w:style w:type="paragraph" w:styleId="32">
    <w:name w:val="Body Text 3"/>
    <w:basedOn w:val="a1"/>
    <w:link w:val="31"/>
    <w:qFormat/>
    <w:rsid w:val="006B0C0C"/>
    <w:pPr>
      <w:spacing w:after="120"/>
    </w:pPr>
    <w:rPr>
      <w:sz w:val="16"/>
      <w:szCs w:val="16"/>
    </w:rPr>
  </w:style>
  <w:style w:type="paragraph" w:customStyle="1" w:styleId="Default">
    <w:name w:val="Default"/>
    <w:qFormat/>
    <w:rsid w:val="006B0C0C"/>
    <w:pPr>
      <w:autoSpaceDE w:val="0"/>
      <w:autoSpaceDN w:val="0"/>
      <w:adjustRightInd w:val="0"/>
    </w:pPr>
    <w:rPr>
      <w:rFonts w:ascii="Times New Roman" w:eastAsia="Times New Roman" w:hAnsi="Times New Roman"/>
      <w:color w:val="000000"/>
      <w:sz w:val="24"/>
      <w:szCs w:val="24"/>
    </w:rPr>
  </w:style>
  <w:style w:type="character" w:styleId="ad">
    <w:name w:val="Strong"/>
    <w:qFormat/>
    <w:rsid w:val="006B0C0C"/>
    <w:rPr>
      <w:b/>
      <w:bCs/>
    </w:rPr>
  </w:style>
  <w:style w:type="character" w:customStyle="1" w:styleId="ae">
    <w:name w:val="Верхний колонтитул Знак"/>
    <w:uiPriority w:val="99"/>
    <w:qFormat/>
    <w:rsid w:val="006B0C0C"/>
    <w:rPr>
      <w:sz w:val="24"/>
      <w:szCs w:val="24"/>
    </w:rPr>
  </w:style>
  <w:style w:type="character" w:customStyle="1" w:styleId="af">
    <w:name w:val="Нижний колонтитул Знак"/>
    <w:qFormat/>
    <w:rsid w:val="006B0C0C"/>
    <w:rPr>
      <w:sz w:val="24"/>
      <w:szCs w:val="24"/>
    </w:rPr>
  </w:style>
  <w:style w:type="character" w:styleId="af0">
    <w:name w:val="FollowedHyperlink"/>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qFormat/>
    <w:locked/>
    <w:rsid w:val="006B0C0C"/>
    <w:rPr>
      <w:rFonts w:ascii="Arial" w:eastAsia="Times New Roman" w:hAnsi="Arial" w:cs="Arial"/>
      <w:lang w:val="ru-RU" w:eastAsia="ru-RU" w:bidi="ar-SA"/>
    </w:rPr>
  </w:style>
  <w:style w:type="paragraph" w:styleId="af1">
    <w:name w:val="Body Text"/>
    <w:basedOn w:val="a1"/>
    <w:link w:val="af2"/>
    <w:uiPriority w:val="1"/>
    <w:qFormat/>
    <w:rsid w:val="006B0C0C"/>
    <w:pPr>
      <w:spacing w:after="120"/>
    </w:pPr>
  </w:style>
  <w:style w:type="character" w:customStyle="1" w:styleId="af2">
    <w:name w:val="Основной текст Знак"/>
    <w:link w:val="af1"/>
    <w:uiPriority w:val="1"/>
    <w:qFormat/>
    <w:rsid w:val="006B0C0C"/>
    <w:rPr>
      <w:rFonts w:ascii="Times New Roman" w:eastAsia="Times New Roman" w:hAnsi="Times New Roman"/>
      <w:sz w:val="24"/>
      <w:szCs w:val="24"/>
    </w:rPr>
  </w:style>
  <w:style w:type="paragraph" w:styleId="HTML">
    <w:name w:val="HTML Preformatted"/>
    <w:basedOn w:val="a1"/>
    <w:link w:val="HTML0"/>
    <w:qFormat/>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qFormat/>
    <w:rsid w:val="006B0C0C"/>
    <w:rPr>
      <w:rFonts w:ascii="Courier New" w:eastAsia="Times New Roman" w:hAnsi="Courier New" w:cs="Courier New"/>
    </w:rPr>
  </w:style>
  <w:style w:type="paragraph" w:styleId="af3">
    <w:name w:val="Balloon Text"/>
    <w:basedOn w:val="a1"/>
    <w:link w:val="af4"/>
    <w:uiPriority w:val="99"/>
    <w:qFormat/>
    <w:rsid w:val="006B0C0C"/>
    <w:rPr>
      <w:rFonts w:ascii="Tahoma" w:hAnsi="Tahoma"/>
      <w:sz w:val="16"/>
      <w:szCs w:val="16"/>
    </w:rPr>
  </w:style>
  <w:style w:type="character" w:customStyle="1" w:styleId="af4">
    <w:name w:val="Текст выноски Знак"/>
    <w:link w:val="af3"/>
    <w:uiPriority w:val="99"/>
    <w:qFormat/>
    <w:rsid w:val="006B0C0C"/>
    <w:rPr>
      <w:rFonts w:ascii="Tahoma" w:eastAsia="Times New Roman" w:hAnsi="Tahoma" w:cs="Tahoma"/>
      <w:sz w:val="16"/>
      <w:szCs w:val="16"/>
    </w:rPr>
  </w:style>
  <w:style w:type="character" w:styleId="af5">
    <w:name w:val="annotation reference"/>
    <w:qFormat/>
    <w:rsid w:val="006B0C0C"/>
    <w:rPr>
      <w:sz w:val="16"/>
      <w:szCs w:val="16"/>
    </w:rPr>
  </w:style>
  <w:style w:type="paragraph" w:styleId="af6">
    <w:name w:val="annotation text"/>
    <w:basedOn w:val="a1"/>
    <w:link w:val="af7"/>
    <w:qFormat/>
    <w:rsid w:val="006B0C0C"/>
    <w:rPr>
      <w:sz w:val="20"/>
      <w:szCs w:val="20"/>
    </w:rPr>
  </w:style>
  <w:style w:type="character" w:customStyle="1" w:styleId="af7">
    <w:name w:val="Текст примечания Знак"/>
    <w:link w:val="af6"/>
    <w:qFormat/>
    <w:rsid w:val="006B0C0C"/>
    <w:rPr>
      <w:rFonts w:ascii="Times New Roman" w:eastAsia="Times New Roman" w:hAnsi="Times New Roman"/>
    </w:rPr>
  </w:style>
  <w:style w:type="paragraph" w:styleId="af8">
    <w:name w:val="annotation subject"/>
    <w:basedOn w:val="af6"/>
    <w:next w:val="af6"/>
    <w:link w:val="af9"/>
    <w:qFormat/>
    <w:rsid w:val="006B0C0C"/>
    <w:rPr>
      <w:rFonts w:ascii="Times New Roman CYR" w:hAnsi="Times New Roman CYR"/>
      <w:b/>
      <w:bCs/>
    </w:rPr>
  </w:style>
  <w:style w:type="character" w:customStyle="1" w:styleId="af9">
    <w:name w:val="Тема примечания Знак"/>
    <w:link w:val="af8"/>
    <w:qFormat/>
    <w:rsid w:val="006B0C0C"/>
    <w:rPr>
      <w:rFonts w:ascii="Times New Roman CYR" w:eastAsia="Times New Roman" w:hAnsi="Times New Roman CYR"/>
      <w:b/>
      <w:bCs/>
    </w:rPr>
  </w:style>
  <w:style w:type="paragraph" w:customStyle="1" w:styleId="afa">
    <w:name w:val="основной текст документа"/>
    <w:basedOn w:val="a1"/>
    <w:qFormat/>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ТАБЛИЦА,ПАРАГРАФ,Введение,СПИСКИ,3_Абзац списка"/>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ТАБЛИЦА Знак,ПАРАГРАФ Знак,Введение Знак,СПИСКИ Знак,3_Абзац списка Знак"/>
    <w:link w:val="afb"/>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qFormat/>
    <w:rsid w:val="006B0C0C"/>
    <w:rPr>
      <w:rFonts w:ascii="Times New Roman CYR" w:eastAsia="Times New Roman" w:hAnsi="Times New Roman CYR"/>
    </w:rPr>
  </w:style>
  <w:style w:type="paragraph" w:styleId="afe">
    <w:name w:val="footer"/>
    <w:basedOn w:val="a1"/>
    <w:link w:val="15"/>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qFormat/>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qFormat/>
    <w:rsid w:val="006B0C0C"/>
    <w:rPr>
      <w:rFonts w:ascii="Times New Roman CYR" w:eastAsia="Times New Roman" w:hAnsi="Times New Roman CYR"/>
    </w:rPr>
  </w:style>
  <w:style w:type="character" w:styleId="aff1">
    <w:name w:val="footnote reference"/>
    <w:uiPriority w:val="99"/>
    <w:rsid w:val="006B0C0C"/>
    <w:rPr>
      <w:vertAlign w:val="superscript"/>
    </w:rPr>
  </w:style>
  <w:style w:type="character" w:styleId="aff2">
    <w:name w:val="page number"/>
    <w:basedOn w:val="a2"/>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qFormat/>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qFormat/>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semiHidden/>
    <w:rsid w:val="00DA2ED8"/>
    <w:rPr>
      <w:rFonts w:ascii="Courier New" w:eastAsia="Times New Roman" w:hAnsi="Courier New" w:cs="Courier New"/>
    </w:rPr>
  </w:style>
  <w:style w:type="paragraph" w:customStyle="1" w:styleId="210">
    <w:name w:val="Основной текст 21"/>
    <w:basedOn w:val="a1"/>
    <w:qFormat/>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qFormat/>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qFormat/>
    <w:rsid w:val="00DA2ED8"/>
    <w:pPr>
      <w:ind w:firstLine="284"/>
      <w:jc w:val="center"/>
    </w:pPr>
    <w:rPr>
      <w:b/>
      <w:sz w:val="40"/>
      <w:szCs w:val="20"/>
    </w:rPr>
  </w:style>
  <w:style w:type="character" w:customStyle="1" w:styleId="27">
    <w:name w:val="Основной текст с отступом 2 Знак"/>
    <w:link w:val="26"/>
    <w:qFormat/>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qFormat/>
    <w:locked/>
    <w:rsid w:val="00FF153A"/>
    <w:rPr>
      <w:rFonts w:ascii="Arial" w:eastAsia="Times New Roman" w:hAnsi="Arial"/>
      <w:snapToGrid w:val="0"/>
      <w:lang w:val="ru-RU" w:eastAsia="ru-RU" w:bidi="ar-SA"/>
    </w:rPr>
  </w:style>
  <w:style w:type="paragraph" w:customStyle="1" w:styleId="28">
    <w:name w:val="Знак2"/>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qFormat/>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qFormat/>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qFormat/>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qFormat/>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qFormat/>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qFormat/>
    <w:rsid w:val="00DA2ED8"/>
  </w:style>
  <w:style w:type="character" w:customStyle="1" w:styleId="WW-Absatz-Standardschriftart">
    <w:name w:val="WW-Absatz-Standardschriftart"/>
    <w:qFormat/>
    <w:rsid w:val="00DA2ED8"/>
  </w:style>
  <w:style w:type="character" w:customStyle="1" w:styleId="WW-Absatz-Standardschriftart1">
    <w:name w:val="WW-Absatz-Standardschriftart1"/>
    <w:qFormat/>
    <w:rsid w:val="00DA2ED8"/>
  </w:style>
  <w:style w:type="character" w:customStyle="1" w:styleId="WW-Absatz-Standardschriftart11">
    <w:name w:val="WW-Absatz-Standardschriftart11"/>
    <w:qFormat/>
    <w:rsid w:val="00DA2ED8"/>
  </w:style>
  <w:style w:type="character" w:customStyle="1" w:styleId="WW-Absatz-Standardschriftart111">
    <w:name w:val="WW-Absatz-Standardschriftart111"/>
    <w:qFormat/>
    <w:rsid w:val="00DA2ED8"/>
  </w:style>
  <w:style w:type="character" w:customStyle="1" w:styleId="WW-Absatz-Standardschriftart1111">
    <w:name w:val="WW-Absatz-Standardschriftart1111"/>
    <w:qFormat/>
    <w:rsid w:val="00DA2ED8"/>
  </w:style>
  <w:style w:type="character" w:customStyle="1" w:styleId="1b">
    <w:name w:val="Основной шрифт абзаца1"/>
    <w:qFormat/>
    <w:rsid w:val="00DA2ED8"/>
  </w:style>
  <w:style w:type="character" w:customStyle="1" w:styleId="afff3">
    <w:name w:val="Символ нумерации"/>
    <w:rsid w:val="00DA2ED8"/>
  </w:style>
  <w:style w:type="character" w:customStyle="1" w:styleId="29">
    <w:name w:val="Основной шрифт абзаца2"/>
    <w:qFormat/>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qFormat/>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qFormat/>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qFormat/>
    <w:rsid w:val="00DA2ED8"/>
    <w:rPr>
      <w:rFonts w:ascii="Tahoma" w:hAnsi="Tahoma"/>
      <w:shd w:val="clear" w:color="auto" w:fill="000080"/>
    </w:rPr>
  </w:style>
  <w:style w:type="paragraph" w:styleId="afff7">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qFormat/>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qFormat/>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qFormat/>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qFormat/>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qFormat/>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qFormat/>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qFormat/>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qFormat/>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qFormat/>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qFormat/>
    <w:rsid w:val="00FF153A"/>
    <w:pPr>
      <w:spacing w:after="120"/>
      <w:ind w:left="566"/>
    </w:pPr>
    <w:rPr>
      <w:sz w:val="20"/>
      <w:szCs w:val="20"/>
    </w:rPr>
  </w:style>
  <w:style w:type="paragraph" w:customStyle="1" w:styleId="2e">
    <w:name w:val="Обычный2"/>
    <w:qFormat/>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qFormat/>
    <w:rsid w:val="00FF153A"/>
    <w:pPr>
      <w:spacing w:line="360" w:lineRule="auto"/>
      <w:ind w:left="284"/>
    </w:pPr>
    <w:rPr>
      <w:sz w:val="28"/>
      <w:szCs w:val="20"/>
      <w:lang w:eastAsia="ar-SA"/>
    </w:rPr>
  </w:style>
  <w:style w:type="paragraph" w:customStyle="1" w:styleId="affff4">
    <w:name w:val="Стиль"/>
    <w:qFormat/>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qFormat/>
    <w:rsid w:val="00FF153A"/>
  </w:style>
  <w:style w:type="character" w:customStyle="1" w:styleId="WW-Absatz-Standardschriftart111111">
    <w:name w:val="WW-Absatz-Standardschriftart111111"/>
    <w:qFormat/>
    <w:rsid w:val="00FF153A"/>
  </w:style>
  <w:style w:type="character" w:customStyle="1" w:styleId="WW-Absatz-Standardschriftart1111111">
    <w:name w:val="WW-Absatz-Standardschriftart1111111"/>
    <w:qFormat/>
    <w:rsid w:val="00FF153A"/>
  </w:style>
  <w:style w:type="character" w:customStyle="1" w:styleId="WW-Absatz-Standardschriftart11111111">
    <w:name w:val="WW-Absatz-Standardschriftart11111111"/>
    <w:qFormat/>
    <w:rsid w:val="00FF153A"/>
  </w:style>
  <w:style w:type="character" w:customStyle="1" w:styleId="WW-Absatz-Standardschriftart111111111">
    <w:name w:val="WW-Absatz-Standardschriftart111111111"/>
    <w:qFormat/>
    <w:rsid w:val="00FF153A"/>
  </w:style>
  <w:style w:type="character" w:customStyle="1" w:styleId="WW8Num6z0">
    <w:name w:val="WW8Num6z0"/>
    <w:rsid w:val="00FF153A"/>
    <w:rPr>
      <w:sz w:val="28"/>
      <w:szCs w:val="28"/>
    </w:rPr>
  </w:style>
  <w:style w:type="character" w:customStyle="1" w:styleId="WW8Num8z0">
    <w:name w:val="WW8Num8z0"/>
    <w:qFormat/>
    <w:rsid w:val="00FF153A"/>
    <w:rPr>
      <w:sz w:val="28"/>
    </w:rPr>
  </w:style>
  <w:style w:type="character" w:customStyle="1" w:styleId="WW8Num9z0">
    <w:name w:val="WW8Num9z0"/>
    <w:qFormat/>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qFormat/>
    <w:rsid w:val="00FF153A"/>
    <w:rPr>
      <w:rFonts w:ascii="Times New Roman" w:hAnsi="Times New Roman" w:cs="Times New Roman"/>
      <w:spacing w:val="-20"/>
      <w:sz w:val="19"/>
      <w:szCs w:val="19"/>
    </w:rPr>
  </w:style>
  <w:style w:type="paragraph" w:customStyle="1" w:styleId="2f0">
    <w:name w:val="Указатель2"/>
    <w:basedOn w:val="a1"/>
    <w:qFormat/>
    <w:rsid w:val="00FF153A"/>
    <w:pPr>
      <w:suppressLineNumbers/>
    </w:pPr>
    <w:rPr>
      <w:rFonts w:cs="Mangal"/>
      <w:sz w:val="20"/>
      <w:szCs w:val="20"/>
      <w:lang w:eastAsia="zh-CN"/>
    </w:rPr>
  </w:style>
  <w:style w:type="paragraph" w:customStyle="1" w:styleId="1f3">
    <w:name w:val="Название объекта1"/>
    <w:basedOn w:val="a1"/>
    <w:qFormat/>
    <w:rsid w:val="00FF153A"/>
    <w:pPr>
      <w:suppressLineNumbers/>
      <w:spacing w:before="120" w:after="120"/>
    </w:pPr>
    <w:rPr>
      <w:rFonts w:cs="Mangal"/>
      <w:i/>
      <w:iCs/>
      <w:lang w:eastAsia="zh-CN"/>
    </w:rPr>
  </w:style>
  <w:style w:type="paragraph" w:customStyle="1" w:styleId="312">
    <w:name w:val="Основной текст 31"/>
    <w:basedOn w:val="a1"/>
    <w:qFormat/>
    <w:rsid w:val="00FF153A"/>
    <w:pPr>
      <w:ind w:right="-1475"/>
    </w:pPr>
    <w:rPr>
      <w:sz w:val="28"/>
      <w:szCs w:val="20"/>
      <w:lang w:eastAsia="zh-CN"/>
    </w:rPr>
  </w:style>
  <w:style w:type="paragraph" w:customStyle="1" w:styleId="1f4">
    <w:name w:val="Схема документа1"/>
    <w:basedOn w:val="a1"/>
    <w:qFormat/>
    <w:rsid w:val="00FF153A"/>
    <w:pPr>
      <w:shd w:val="clear" w:color="auto" w:fill="000080"/>
    </w:pPr>
    <w:rPr>
      <w:rFonts w:ascii="Tahoma" w:hAnsi="Tahoma" w:cs="Tahoma"/>
      <w:sz w:val="20"/>
      <w:szCs w:val="20"/>
      <w:lang w:eastAsia="zh-CN"/>
    </w:rPr>
  </w:style>
  <w:style w:type="paragraph" w:customStyle="1" w:styleId="213">
    <w:name w:val="Список 21"/>
    <w:basedOn w:val="a1"/>
    <w:qFormat/>
    <w:rsid w:val="00FF153A"/>
    <w:pPr>
      <w:ind w:left="566" w:hanging="283"/>
    </w:pPr>
    <w:rPr>
      <w:sz w:val="20"/>
      <w:szCs w:val="20"/>
      <w:lang w:eastAsia="zh-CN"/>
    </w:rPr>
  </w:style>
  <w:style w:type="paragraph" w:customStyle="1" w:styleId="214">
    <w:name w:val="Продолжение списка 21"/>
    <w:basedOn w:val="a1"/>
    <w:qFormat/>
    <w:rsid w:val="00FF153A"/>
    <w:pPr>
      <w:spacing w:after="120"/>
      <w:ind w:left="566"/>
    </w:pPr>
    <w:rPr>
      <w:sz w:val="20"/>
      <w:szCs w:val="20"/>
      <w:lang w:eastAsia="zh-CN"/>
    </w:rPr>
  </w:style>
  <w:style w:type="paragraph" w:customStyle="1" w:styleId="215">
    <w:name w:val="Основной текст с отступом 21"/>
    <w:basedOn w:val="a1"/>
    <w:qFormat/>
    <w:rsid w:val="00FF153A"/>
    <w:pPr>
      <w:spacing w:after="120" w:line="480" w:lineRule="auto"/>
      <w:ind w:left="283"/>
    </w:pPr>
    <w:rPr>
      <w:sz w:val="20"/>
      <w:szCs w:val="20"/>
      <w:lang w:eastAsia="zh-CN"/>
    </w:rPr>
  </w:style>
  <w:style w:type="paragraph" w:customStyle="1" w:styleId="1f5">
    <w:name w:val="Заголовок №1"/>
    <w:basedOn w:val="a1"/>
    <w:qFormat/>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qFormat/>
    <w:rsid w:val="00FF153A"/>
    <w:pPr>
      <w:spacing w:before="100" w:beforeAutospacing="1" w:after="100" w:afterAutospacing="1"/>
    </w:pPr>
    <w:rPr>
      <w:rFonts w:eastAsia="Calibri"/>
    </w:rPr>
  </w:style>
  <w:style w:type="character" w:customStyle="1" w:styleId="FontStyle30">
    <w:name w:val="Font Style30"/>
    <w:qFormat/>
    <w:rsid w:val="00FF153A"/>
    <w:rPr>
      <w:rFonts w:ascii="Times New Roman" w:hAnsi="Times New Roman"/>
      <w:sz w:val="26"/>
    </w:rPr>
  </w:style>
  <w:style w:type="character" w:customStyle="1" w:styleId="apple-converted-space">
    <w:name w:val="apple-converted-space"/>
    <w:basedOn w:val="a2"/>
    <w:qFormat/>
    <w:rsid w:val="00FF153A"/>
  </w:style>
  <w:style w:type="paragraph" w:customStyle="1" w:styleId="c1e0e7eee2fbe9">
    <w:name w:val="Бc1аe0зe7оeeвe2ыfbйe9"/>
    <w:qFormat/>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qFormat/>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rsid w:val="0096794B"/>
    <w:rPr>
      <w:rFonts w:eastAsia="Times New Roman"/>
      <w:lang w:val="en-US" w:eastAsia="en-US"/>
    </w:rPr>
  </w:style>
  <w:style w:type="paragraph" w:styleId="affff6">
    <w:name w:val="endnote text"/>
    <w:basedOn w:val="a1"/>
    <w:link w:val="affff5"/>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1"/>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1"/>
    <w:unhideWhenUsed/>
    <w:qFormat/>
    <w:rsid w:val="00B06AEB"/>
    <w:pPr>
      <w:jc w:val="both"/>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uiPriority w:val="99"/>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qFormat/>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qFormat/>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qFormat/>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qFormat/>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qFormat/>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qFormat/>
    <w:rsid w:val="004156D0"/>
    <w:pPr>
      <w:tabs>
        <w:tab w:val="left" w:pos="1134"/>
      </w:tabs>
      <w:ind w:firstLine="709"/>
      <w:jc w:val="both"/>
    </w:pPr>
    <w:rPr>
      <w:sz w:val="28"/>
      <w:szCs w:val="28"/>
    </w:rPr>
  </w:style>
  <w:style w:type="character" w:customStyle="1" w:styleId="1ff">
    <w:name w:val="Основной текст Знак1"/>
    <w:uiPriority w:val="99"/>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qFormat/>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uiPriority w:val="99"/>
    <w:semiHidden/>
    <w:unhideWhenUsed/>
    <w:rsid w:val="004156D0"/>
  </w:style>
  <w:style w:type="paragraph" w:customStyle="1" w:styleId="ConsCell">
    <w:name w:val="ConsCell"/>
    <w:qFormat/>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qFormat/>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qFormat/>
    <w:rsid w:val="004156D0"/>
    <w:rPr>
      <w:rFonts w:ascii="Courier New" w:hAnsi="Courier New" w:cs="Courier New"/>
    </w:rPr>
  </w:style>
  <w:style w:type="paragraph" w:styleId="3c">
    <w:name w:val="List 3"/>
    <w:basedOn w:val="a1"/>
    <w:uiPriority w:val="99"/>
    <w:rsid w:val="004156D0"/>
    <w:pPr>
      <w:ind w:left="849" w:hanging="283"/>
    </w:pPr>
  </w:style>
  <w:style w:type="character" w:customStyle="1" w:styleId="ConsPlusNonformat0">
    <w:name w:val="ConsPlusNonformat Знак"/>
    <w:link w:val="ConsPlusNonformat"/>
    <w:q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qFormat/>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qFormat/>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rsid w:val="003B2D74"/>
    <w:pPr>
      <w:widowControl w:val="0"/>
      <w:autoSpaceDE w:val="0"/>
      <w:autoSpaceDN w:val="0"/>
      <w:adjustRightInd w:val="0"/>
      <w:spacing w:line="317" w:lineRule="exact"/>
      <w:ind w:firstLine="864"/>
    </w:pPr>
  </w:style>
  <w:style w:type="paragraph" w:customStyle="1" w:styleId="Style23">
    <w:name w:val="Style23"/>
    <w:basedOn w:val="a1"/>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uiPriority w:val="9"/>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rsid w:val="00550315"/>
    <w:rPr>
      <w:sz w:val="16"/>
      <w:szCs w:val="16"/>
    </w:rPr>
  </w:style>
  <w:style w:type="character" w:customStyle="1" w:styleId="1ff7">
    <w:name w:val="Текст выноски Знак1"/>
    <w:uiPriority w:val="99"/>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qFormat/>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qFormat/>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qFormat/>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qFormat/>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qFormat/>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qFormat/>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qFormat/>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qFormat/>
    <w:rsid w:val="00A513AA"/>
    <w:pPr>
      <w:spacing w:after="120"/>
    </w:pPr>
    <w:rPr>
      <w:sz w:val="16"/>
      <w:szCs w:val="16"/>
      <w:lang w:eastAsia="zh-CN"/>
    </w:rPr>
  </w:style>
  <w:style w:type="paragraph" w:customStyle="1" w:styleId="229">
    <w:name w:val="Основной текст с отступом 22"/>
    <w:basedOn w:val="a1"/>
    <w:qFormat/>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1pt">
    <w:name w:val="Основной текст + 11 pt"/>
    <w:rsid w:val="00EF542F"/>
    <w:rPr>
      <w:rFonts w:ascii="Times New Roman" w:eastAsia="Times New Roman" w:hAnsi="Times New Roman" w:cs="Times New Roman"/>
      <w:b w:val="0"/>
      <w:bCs w:val="0"/>
      <w:i w:val="0"/>
      <w:iCs w:val="0"/>
      <w:smallCaps w:val="0"/>
      <w:strike w:val="0"/>
      <w:color w:val="000000"/>
      <w:spacing w:val="-2"/>
      <w:w w:val="100"/>
      <w:position w:val="0"/>
      <w:sz w:val="22"/>
      <w:szCs w:val="22"/>
      <w:u w:val="none"/>
      <w:shd w:val="clear" w:color="auto" w:fill="FFFFFF"/>
      <w:lang w:val="ru-RU"/>
    </w:rPr>
  </w:style>
  <w:style w:type="paragraph" w:customStyle="1" w:styleId="affffffc">
    <w:basedOn w:val="a1"/>
    <w:next w:val="a5"/>
    <w:qFormat/>
    <w:rsid w:val="002F5F0D"/>
    <w:pPr>
      <w:jc w:val="center"/>
    </w:pPr>
    <w:rPr>
      <w:b/>
      <w:sz w:val="28"/>
      <w:szCs w:val="20"/>
      <w:lang w:val="x-none" w:eastAsia="x-none"/>
    </w:rPr>
  </w:style>
  <w:style w:type="paragraph" w:styleId="4f">
    <w:name w:val="List 4"/>
    <w:basedOn w:val="a1"/>
    <w:uiPriority w:val="99"/>
    <w:rsid w:val="002F5F0D"/>
    <w:pPr>
      <w:widowControl w:val="0"/>
      <w:autoSpaceDE w:val="0"/>
      <w:autoSpaceDN w:val="0"/>
      <w:adjustRightInd w:val="0"/>
      <w:ind w:left="1132" w:hanging="283"/>
    </w:pPr>
    <w:rPr>
      <w:sz w:val="20"/>
      <w:szCs w:val="20"/>
    </w:rPr>
  </w:style>
  <w:style w:type="paragraph" w:customStyle="1" w:styleId="msonormalmrcssattr">
    <w:name w:val="msonormal_mr_css_attr"/>
    <w:basedOn w:val="a1"/>
    <w:rsid w:val="002F5F0D"/>
    <w:pPr>
      <w:spacing w:before="100" w:beforeAutospacing="1" w:after="100" w:afterAutospacing="1"/>
    </w:pPr>
  </w:style>
  <w:style w:type="paragraph" w:customStyle="1" w:styleId="ParagraphStyle13">
    <w:name w:val="ParagraphStyle13"/>
    <w:hidden/>
    <w:rsid w:val="002F5F0D"/>
    <w:pPr>
      <w:jc w:val="center"/>
    </w:pPr>
    <w:rPr>
      <w:sz w:val="22"/>
      <w:szCs w:val="22"/>
    </w:rPr>
  </w:style>
  <w:style w:type="character" w:customStyle="1" w:styleId="CharacterStyle6">
    <w:name w:val="CharacterStyle6"/>
    <w:hidden/>
    <w:rsid w:val="002F5F0D"/>
    <w:rPr>
      <w:rFonts w:ascii="Times New Roman" w:eastAsia="Times New Roman" w:hAnsi="Times New Roman"/>
      <w:b/>
      <w:i w:val="0"/>
      <w:strike w:val="0"/>
      <w:noProof/>
      <w:color w:val="000000"/>
      <w:sz w:val="24"/>
      <w:szCs w:val="24"/>
      <w:u w:val="none"/>
    </w:rPr>
  </w:style>
  <w:style w:type="paragraph" w:customStyle="1" w:styleId="ParagraphStyle19">
    <w:name w:val="ParagraphStyle19"/>
    <w:hidden/>
    <w:rsid w:val="002F5F0D"/>
    <w:rPr>
      <w:sz w:val="22"/>
      <w:szCs w:val="22"/>
    </w:rPr>
  </w:style>
  <w:style w:type="character" w:customStyle="1" w:styleId="CharacterStyle8">
    <w:name w:val="CharacterStyle8"/>
    <w:hidden/>
    <w:rsid w:val="002F5F0D"/>
    <w:rPr>
      <w:rFonts w:ascii="Times New Roman" w:eastAsia="Times New Roman" w:hAnsi="Times New Roman"/>
      <w:b w:val="0"/>
      <w:i w:val="0"/>
      <w:strike w:val="0"/>
      <w:noProof/>
      <w:color w:val="000000"/>
      <w:sz w:val="18"/>
      <w:szCs w:val="18"/>
      <w:u w:val="none"/>
    </w:rPr>
  </w:style>
  <w:style w:type="paragraph" w:customStyle="1" w:styleId="ParagraphStyle21">
    <w:name w:val="ParagraphStyle21"/>
    <w:hidden/>
    <w:rsid w:val="002F5F0D"/>
    <w:pPr>
      <w:jc w:val="center"/>
    </w:pPr>
    <w:rPr>
      <w:sz w:val="22"/>
      <w:szCs w:val="22"/>
    </w:rPr>
  </w:style>
  <w:style w:type="character" w:customStyle="1" w:styleId="CharacterStyle9">
    <w:name w:val="CharacterStyle9"/>
    <w:hidden/>
    <w:rsid w:val="002F5F0D"/>
    <w:rPr>
      <w:rFonts w:ascii="Times New Roman" w:eastAsia="Times New Roman" w:hAnsi="Times New Roman"/>
      <w:b w:val="0"/>
      <w:i/>
      <w:strike w:val="0"/>
      <w:noProof/>
      <w:color w:val="000000"/>
      <w:sz w:val="18"/>
      <w:szCs w:val="18"/>
      <w:u w:val="none"/>
    </w:rPr>
  </w:style>
  <w:style w:type="character" w:customStyle="1" w:styleId="CharacterStyle12">
    <w:name w:val="CharacterStyle12"/>
    <w:hidden/>
    <w:rsid w:val="002F5F0D"/>
    <w:rPr>
      <w:rFonts w:ascii="Times New Roman" w:eastAsia="Times New Roman" w:hAnsi="Times New Roman"/>
      <w:b w:val="0"/>
      <w:i/>
      <w:strike w:val="0"/>
      <w:noProof/>
      <w:color w:val="000000"/>
      <w:sz w:val="16"/>
      <w:szCs w:val="16"/>
      <w:u w:val="none"/>
    </w:rPr>
  </w:style>
  <w:style w:type="paragraph" w:customStyle="1" w:styleId="ParagraphStyle30">
    <w:name w:val="ParagraphStyle30"/>
    <w:hidden/>
    <w:rsid w:val="002F5F0D"/>
    <w:pPr>
      <w:jc w:val="center"/>
    </w:pPr>
    <w:rPr>
      <w:sz w:val="22"/>
      <w:szCs w:val="22"/>
    </w:rPr>
  </w:style>
  <w:style w:type="character" w:customStyle="1" w:styleId="CharacterStyle14">
    <w:name w:val="CharacterStyle14"/>
    <w:hidden/>
    <w:rsid w:val="002F5F0D"/>
    <w:rPr>
      <w:rFonts w:ascii="Times New Roman" w:eastAsia="Times New Roman" w:hAnsi="Times New Roman"/>
      <w:b w:val="0"/>
      <w:i/>
      <w:strike w:val="0"/>
      <w:noProof/>
      <w:color w:val="000000"/>
      <w:sz w:val="18"/>
      <w:szCs w:val="18"/>
      <w:u w:val="none"/>
    </w:rPr>
  </w:style>
  <w:style w:type="paragraph" w:customStyle="1" w:styleId="ParagraphStyle23">
    <w:name w:val="ParagraphStyle23"/>
    <w:hidden/>
    <w:rsid w:val="002F5F0D"/>
    <w:rPr>
      <w:sz w:val="22"/>
      <w:szCs w:val="22"/>
    </w:rPr>
  </w:style>
  <w:style w:type="character" w:customStyle="1" w:styleId="CharacterStyle10">
    <w:name w:val="CharacterStyle10"/>
    <w:hidden/>
    <w:rsid w:val="002F5F0D"/>
    <w:rPr>
      <w:rFonts w:ascii="Times New Roman" w:eastAsia="Times New Roman" w:hAnsi="Times New Roman"/>
      <w:b w:val="0"/>
      <w:i w:val="0"/>
      <w:strike w:val="0"/>
      <w:noProof/>
      <w:color w:val="000000"/>
      <w:sz w:val="22"/>
      <w:szCs w:val="22"/>
      <w:u w:val="none"/>
    </w:rPr>
  </w:style>
  <w:style w:type="paragraph" w:customStyle="1" w:styleId="ParagraphStyle32">
    <w:name w:val="ParagraphStyle32"/>
    <w:hidden/>
    <w:rsid w:val="002F5F0D"/>
    <w:pPr>
      <w:jc w:val="center"/>
    </w:pPr>
    <w:rPr>
      <w:sz w:val="22"/>
      <w:szCs w:val="22"/>
    </w:rPr>
  </w:style>
  <w:style w:type="character" w:customStyle="1" w:styleId="CharacterStyle15">
    <w:name w:val="CharacterStyle15"/>
    <w:hidden/>
    <w:rsid w:val="002F5F0D"/>
    <w:rPr>
      <w:rFonts w:ascii="Times New Roman" w:eastAsia="Times New Roman" w:hAnsi="Times New Roman"/>
      <w:b w:val="0"/>
      <w:i w:val="0"/>
      <w:strike w:val="0"/>
      <w:noProof/>
      <w:color w:val="000000"/>
      <w:sz w:val="16"/>
      <w:szCs w:val="16"/>
      <w:u w:val="none"/>
    </w:rPr>
  </w:style>
  <w:style w:type="paragraph" w:customStyle="1" w:styleId="ParagraphStyle40">
    <w:name w:val="ParagraphStyle40"/>
    <w:hidden/>
    <w:rsid w:val="002F5F0D"/>
    <w:pPr>
      <w:jc w:val="center"/>
    </w:pPr>
    <w:rPr>
      <w:sz w:val="22"/>
      <w:szCs w:val="22"/>
    </w:rPr>
  </w:style>
  <w:style w:type="character" w:customStyle="1" w:styleId="CharacterStyle19">
    <w:name w:val="CharacterStyle19"/>
    <w:hidden/>
    <w:rsid w:val="002F5F0D"/>
    <w:rPr>
      <w:rFonts w:ascii="Times New Roman" w:eastAsia="Times New Roman" w:hAnsi="Times New Roman"/>
      <w:b w:val="0"/>
      <w:i w:val="0"/>
      <w:strike w:val="0"/>
      <w:noProof/>
      <w:color w:val="000000"/>
      <w:sz w:val="16"/>
      <w:szCs w:val="16"/>
      <w:u w:val="none"/>
    </w:rPr>
  </w:style>
  <w:style w:type="paragraph" w:customStyle="1" w:styleId="ParagraphStyle48">
    <w:name w:val="ParagraphStyle48"/>
    <w:hidden/>
    <w:rsid w:val="002F5F0D"/>
    <w:pPr>
      <w:jc w:val="right"/>
    </w:pPr>
    <w:rPr>
      <w:sz w:val="22"/>
      <w:szCs w:val="22"/>
    </w:rPr>
  </w:style>
  <w:style w:type="character" w:customStyle="1" w:styleId="CharacterStyle23">
    <w:name w:val="CharacterStyle23"/>
    <w:hidden/>
    <w:rsid w:val="002F5F0D"/>
    <w:rPr>
      <w:rFonts w:ascii="Times New Roman" w:eastAsia="Times New Roman" w:hAnsi="Times New Roman"/>
      <w:b w:val="0"/>
      <w:i w:val="0"/>
      <w:strike w:val="0"/>
      <w:noProof/>
      <w:color w:val="000000"/>
      <w:sz w:val="18"/>
      <w:szCs w:val="18"/>
      <w:u w:val="none"/>
    </w:rPr>
  </w:style>
  <w:style w:type="paragraph" w:customStyle="1" w:styleId="ParagraphStyle52">
    <w:name w:val="ParagraphStyle52"/>
    <w:hidden/>
    <w:rsid w:val="002F5F0D"/>
    <w:pPr>
      <w:jc w:val="right"/>
    </w:pPr>
    <w:rPr>
      <w:sz w:val="22"/>
      <w:szCs w:val="22"/>
    </w:rPr>
  </w:style>
  <w:style w:type="character" w:customStyle="1" w:styleId="CharacterStyle25">
    <w:name w:val="CharacterStyle25"/>
    <w:hidden/>
    <w:rsid w:val="002F5F0D"/>
    <w:rPr>
      <w:rFonts w:ascii="Times New Roman" w:eastAsia="Times New Roman" w:hAnsi="Times New Roman"/>
      <w:b w:val="0"/>
      <w:i w:val="0"/>
      <w:strike w:val="0"/>
      <w:noProof/>
      <w:color w:val="000000"/>
      <w:sz w:val="18"/>
      <w:szCs w:val="18"/>
      <w:u w:val="none"/>
    </w:rPr>
  </w:style>
  <w:style w:type="paragraph" w:customStyle="1" w:styleId="ParagraphStyle17">
    <w:name w:val="ParagraphStyle17"/>
    <w:hidden/>
    <w:rsid w:val="002F5F0D"/>
    <w:pPr>
      <w:shd w:val="clear" w:color="auto" w:fill="FFFFFF"/>
      <w:jc w:val="center"/>
    </w:pPr>
    <w:rPr>
      <w:sz w:val="22"/>
      <w:szCs w:val="22"/>
    </w:rPr>
  </w:style>
  <w:style w:type="character" w:customStyle="1" w:styleId="CharacterStyle7">
    <w:name w:val="CharacterStyle7"/>
    <w:hidden/>
    <w:rsid w:val="002F5F0D"/>
    <w:rPr>
      <w:rFonts w:ascii="Times New Roman" w:eastAsia="Times New Roman" w:hAnsi="Times New Roman"/>
      <w:b/>
      <w:i w:val="0"/>
      <w:strike w:val="0"/>
      <w:noProof/>
      <w:color w:val="000000"/>
      <w:sz w:val="22"/>
      <w:szCs w:val="22"/>
      <w:u w:val="none"/>
    </w:rPr>
  </w:style>
  <w:style w:type="character" w:customStyle="1" w:styleId="CharacterStyle26">
    <w:name w:val="CharacterStyle26"/>
    <w:hidden/>
    <w:rsid w:val="002F5F0D"/>
    <w:rPr>
      <w:rFonts w:ascii="Times New Roman" w:eastAsia="Times New Roman" w:hAnsi="Times New Roman"/>
      <w:b/>
      <w:i w:val="0"/>
      <w:strike w:val="0"/>
      <w:noProof/>
      <w:color w:val="000000"/>
      <w:sz w:val="22"/>
      <w:szCs w:val="22"/>
      <w:u w:val="none"/>
    </w:rPr>
  </w:style>
  <w:style w:type="paragraph" w:customStyle="1" w:styleId="ParagraphStyle18">
    <w:name w:val="ParagraphStyle18"/>
    <w:hidden/>
    <w:rsid w:val="002F5F0D"/>
    <w:pPr>
      <w:ind w:left="62" w:right="56"/>
      <w:jc w:val="right"/>
    </w:pPr>
    <w:rPr>
      <w:sz w:val="22"/>
      <w:szCs w:val="22"/>
    </w:rPr>
  </w:style>
  <w:style w:type="character" w:customStyle="1" w:styleId="CharacterStyle17">
    <w:name w:val="CharacterStyle17"/>
    <w:hidden/>
    <w:rsid w:val="002F5F0D"/>
    <w:rPr>
      <w:rFonts w:ascii="Times New Roman" w:eastAsia="Times New Roman" w:hAnsi="Times New Roman"/>
      <w:b w:val="0"/>
      <w:i w:val="0"/>
      <w:strike w:val="0"/>
      <w:noProof/>
      <w:color w:val="000000"/>
      <w:sz w:val="24"/>
      <w:szCs w:val="24"/>
      <w:u w:val="none"/>
    </w:rPr>
  </w:style>
  <w:style w:type="character" w:customStyle="1" w:styleId="CharacterStyle18">
    <w:name w:val="CharacterStyle18"/>
    <w:hidden/>
    <w:rsid w:val="002F5F0D"/>
    <w:rPr>
      <w:rFonts w:ascii="Times New Roman" w:eastAsia="Times New Roman" w:hAnsi="Times New Roman"/>
      <w:b w:val="0"/>
      <w:i w:val="0"/>
      <w:strike w:val="0"/>
      <w:noProof/>
      <w:color w:val="000000"/>
      <w:sz w:val="24"/>
      <w:szCs w:val="24"/>
      <w:u w:val="none"/>
    </w:rPr>
  </w:style>
  <w:style w:type="character" w:customStyle="1" w:styleId="CharacterStyle5">
    <w:name w:val="CharacterStyle5"/>
    <w:hidden/>
    <w:rsid w:val="002F5F0D"/>
    <w:rPr>
      <w:rFonts w:ascii="Times New Roman" w:eastAsia="Times New Roman" w:hAnsi="Times New Roman"/>
      <w:b/>
      <w:i w:val="0"/>
      <w:strike w:val="0"/>
      <w:noProof/>
      <w:color w:val="000000"/>
      <w:sz w:val="24"/>
      <w:szCs w:val="24"/>
      <w:u w:val="none"/>
    </w:rPr>
  </w:style>
  <w:style w:type="paragraph" w:customStyle="1" w:styleId="ParagraphStyle51">
    <w:name w:val="ParagraphStyle51"/>
    <w:hidden/>
    <w:rsid w:val="002F5F0D"/>
    <w:rPr>
      <w:sz w:val="22"/>
      <w:szCs w:val="22"/>
    </w:rPr>
  </w:style>
  <w:style w:type="paragraph" w:customStyle="1" w:styleId="ParagraphStyle46">
    <w:name w:val="ParagraphStyle46"/>
    <w:hidden/>
    <w:rsid w:val="002F5F0D"/>
    <w:pPr>
      <w:jc w:val="right"/>
    </w:pPr>
    <w:rPr>
      <w:sz w:val="22"/>
      <w:szCs w:val="22"/>
    </w:rPr>
  </w:style>
  <w:style w:type="character" w:customStyle="1" w:styleId="CharacterStyle22">
    <w:name w:val="CharacterStyle22"/>
    <w:hidden/>
    <w:rsid w:val="002F5F0D"/>
    <w:rPr>
      <w:rFonts w:ascii="Times New Roman" w:eastAsia="Times New Roman" w:hAnsi="Times New Roman"/>
      <w:b w:val="0"/>
      <w:i w:val="0"/>
      <w:strike w:val="0"/>
      <w:noProof/>
      <w:color w:val="000000"/>
      <w:sz w:val="18"/>
      <w:szCs w:val="18"/>
      <w:u w:val="none"/>
    </w:rPr>
  </w:style>
  <w:style w:type="paragraph" w:customStyle="1" w:styleId="ParagraphStyle50">
    <w:name w:val="ParagraphStyle50"/>
    <w:hidden/>
    <w:rsid w:val="002F5F0D"/>
    <w:pPr>
      <w:jc w:val="right"/>
    </w:pPr>
    <w:rPr>
      <w:sz w:val="22"/>
      <w:szCs w:val="22"/>
    </w:rPr>
  </w:style>
  <w:style w:type="character" w:customStyle="1" w:styleId="CharacterStyle24">
    <w:name w:val="CharacterStyle24"/>
    <w:hidden/>
    <w:rsid w:val="002F5F0D"/>
    <w:rPr>
      <w:rFonts w:ascii="Times New Roman" w:eastAsia="Times New Roman" w:hAnsi="Times New Roman"/>
      <w:b w:val="0"/>
      <w:i w:val="0"/>
      <w:strike w:val="0"/>
      <w:noProof/>
      <w:color w:val="000000"/>
      <w:sz w:val="18"/>
      <w:szCs w:val="18"/>
      <w:u w:val="none"/>
    </w:rPr>
  </w:style>
  <w:style w:type="paragraph" w:customStyle="1" w:styleId="ParagraphStyle38">
    <w:name w:val="ParagraphStyle38"/>
    <w:hidden/>
    <w:rsid w:val="002F5F0D"/>
    <w:pPr>
      <w:jc w:val="center"/>
    </w:pPr>
    <w:rPr>
      <w:sz w:val="22"/>
      <w:szCs w:val="22"/>
    </w:rPr>
  </w:style>
  <w:style w:type="paragraph" w:customStyle="1" w:styleId="ParagraphStyle34">
    <w:name w:val="ParagraphStyle34"/>
    <w:hidden/>
    <w:rsid w:val="002F5F0D"/>
    <w:pPr>
      <w:jc w:val="center"/>
    </w:pPr>
    <w:rPr>
      <w:sz w:val="22"/>
      <w:szCs w:val="22"/>
    </w:rPr>
  </w:style>
  <w:style w:type="character" w:customStyle="1" w:styleId="CharacterStyle16">
    <w:name w:val="CharacterStyle16"/>
    <w:hidden/>
    <w:rsid w:val="002F5F0D"/>
    <w:rPr>
      <w:rFonts w:ascii="Times New Roman" w:eastAsia="Times New Roman" w:hAnsi="Times New Roman"/>
      <w:b/>
      <w:i w:val="0"/>
      <w:strike w:val="0"/>
      <w:noProof/>
      <w:color w:val="000000"/>
      <w:sz w:val="18"/>
      <w:szCs w:val="18"/>
      <w:u w:val="none"/>
    </w:rPr>
  </w:style>
  <w:style w:type="paragraph" w:customStyle="1" w:styleId="ParagraphStyle36">
    <w:name w:val="ParagraphStyle36"/>
    <w:hidden/>
    <w:rsid w:val="002F5F0D"/>
    <w:pPr>
      <w:jc w:val="center"/>
    </w:pPr>
    <w:rPr>
      <w:sz w:val="22"/>
      <w:szCs w:val="22"/>
    </w:rPr>
  </w:style>
  <w:style w:type="paragraph" w:customStyle="1" w:styleId="ParagraphStyle49">
    <w:name w:val="ParagraphStyle49"/>
    <w:hidden/>
    <w:rsid w:val="002F5F0D"/>
    <w:pPr>
      <w:pBdr>
        <w:bottom w:val="single" w:sz="6" w:space="0" w:color="000000"/>
        <w:right w:val="single" w:sz="6" w:space="0" w:color="000000"/>
      </w:pBdr>
    </w:pPr>
    <w:rPr>
      <w:sz w:val="22"/>
      <w:szCs w:val="22"/>
    </w:rPr>
  </w:style>
  <w:style w:type="character" w:customStyle="1" w:styleId="FakeCharacterStyle">
    <w:name w:val="FakeCharacterStyle"/>
    <w:hidden/>
    <w:rsid w:val="002F5F0D"/>
    <w:rPr>
      <w:sz w:val="1"/>
      <w:szCs w:val="1"/>
    </w:rPr>
  </w:style>
  <w:style w:type="paragraph" w:customStyle="1" w:styleId="dt-p">
    <w:name w:val="dt-p"/>
    <w:basedOn w:val="a1"/>
    <w:rsid w:val="002F5F0D"/>
    <w:pPr>
      <w:spacing w:before="100" w:beforeAutospacing="1" w:after="100" w:afterAutospacing="1"/>
    </w:pPr>
  </w:style>
  <w:style w:type="character" w:customStyle="1" w:styleId="dt-m">
    <w:name w:val="dt-m"/>
    <w:basedOn w:val="a2"/>
    <w:rsid w:val="002F5F0D"/>
  </w:style>
  <w:style w:type="paragraph" w:customStyle="1" w:styleId="ParagraphStyle11">
    <w:name w:val="ParagraphStyle11"/>
    <w:hidden/>
    <w:rsid w:val="002F5F0D"/>
    <w:pPr>
      <w:jc w:val="center"/>
    </w:pPr>
    <w:rPr>
      <w:sz w:val="22"/>
      <w:szCs w:val="22"/>
    </w:rPr>
  </w:style>
  <w:style w:type="paragraph" w:customStyle="1" w:styleId="ParagraphStyle54">
    <w:name w:val="ParagraphStyle54"/>
    <w:hidden/>
    <w:rsid w:val="002F5F0D"/>
    <w:pPr>
      <w:jc w:val="both"/>
    </w:pPr>
    <w:rPr>
      <w:sz w:val="22"/>
      <w:szCs w:val="22"/>
    </w:rPr>
  </w:style>
  <w:style w:type="character" w:customStyle="1" w:styleId="CharacterStyle27">
    <w:name w:val="CharacterStyle27"/>
    <w:hidden/>
    <w:rsid w:val="002F5F0D"/>
    <w:rPr>
      <w:rFonts w:ascii="Times New Roman" w:eastAsia="Times New Roman" w:hAnsi="Times New Roman"/>
      <w:b w:val="0"/>
      <w:i w:val="0"/>
      <w:strike w:val="0"/>
      <w:noProof/>
      <w:color w:val="000000"/>
      <w:sz w:val="22"/>
      <w:szCs w:val="22"/>
      <w:u w:val="none"/>
    </w:rPr>
  </w:style>
  <w:style w:type="character" w:styleId="affffffd">
    <w:name w:val="Intense Emphasis"/>
    <w:uiPriority w:val="21"/>
    <w:qFormat/>
    <w:rsid w:val="002F5F0D"/>
    <w:rPr>
      <w:b/>
      <w:i/>
      <w:sz w:val="24"/>
      <w:szCs w:val="24"/>
      <w:u w:val="single"/>
    </w:rPr>
  </w:style>
  <w:style w:type="paragraph" w:customStyle="1" w:styleId="tekstob">
    <w:name w:val="tekstob"/>
    <w:basedOn w:val="a1"/>
    <w:rsid w:val="002F5F0D"/>
    <w:pPr>
      <w:spacing w:before="100" w:beforeAutospacing="1" w:after="100" w:afterAutospacing="1"/>
    </w:pPr>
  </w:style>
  <w:style w:type="paragraph" w:customStyle="1" w:styleId="ParagraphStyle9">
    <w:name w:val="ParagraphStyle9"/>
    <w:hidden/>
    <w:rsid w:val="002F5F0D"/>
    <w:pPr>
      <w:ind w:left="62" w:right="56"/>
      <w:jc w:val="right"/>
    </w:pPr>
    <w:rPr>
      <w:sz w:val="22"/>
      <w:szCs w:val="22"/>
    </w:rPr>
  </w:style>
  <w:style w:type="paragraph" w:customStyle="1" w:styleId="ParagraphStyle10">
    <w:name w:val="ParagraphStyle10"/>
    <w:hidden/>
    <w:rsid w:val="002F5F0D"/>
    <w:pPr>
      <w:ind w:left="62" w:right="56"/>
    </w:pPr>
    <w:rPr>
      <w:sz w:val="22"/>
      <w:szCs w:val="22"/>
    </w:rPr>
  </w:style>
  <w:style w:type="paragraph" w:customStyle="1" w:styleId="ParagraphStyle5">
    <w:name w:val="ParagraphStyle5"/>
    <w:hidden/>
    <w:rsid w:val="002F5F0D"/>
    <w:pPr>
      <w:ind w:left="28" w:right="28"/>
    </w:pPr>
    <w:rPr>
      <w:sz w:val="22"/>
      <w:szCs w:val="22"/>
    </w:rPr>
  </w:style>
  <w:style w:type="character" w:customStyle="1" w:styleId="CharacterStyle3">
    <w:name w:val="CharacterStyle3"/>
    <w:hidden/>
    <w:rsid w:val="002F5F0D"/>
    <w:rPr>
      <w:rFonts w:ascii="Times New Roman" w:eastAsia="Times New Roman" w:hAnsi="Times New Roman"/>
      <w:b w:val="0"/>
      <w:i w:val="0"/>
      <w:strike w:val="0"/>
      <w:noProof/>
      <w:color w:val="000000"/>
      <w:sz w:val="20"/>
      <w:szCs w:val="20"/>
      <w:u w:val="none"/>
    </w:rPr>
  </w:style>
  <w:style w:type="paragraph" w:customStyle="1" w:styleId="TextBasTxt">
    <w:name w:val="TextBasTxt"/>
    <w:basedOn w:val="a1"/>
    <w:qFormat/>
    <w:rsid w:val="002F5F0D"/>
    <w:pPr>
      <w:suppressAutoHyphens/>
      <w:autoSpaceDE w:val="0"/>
      <w:autoSpaceDN w:val="0"/>
      <w:adjustRightInd w:val="0"/>
      <w:ind w:firstLine="567"/>
      <w:jc w:val="both"/>
    </w:pPr>
    <w:rPr>
      <w:lang w:eastAsia="zh-CN"/>
    </w:rPr>
  </w:style>
  <w:style w:type="paragraph" w:customStyle="1" w:styleId="affffffe">
    <w:basedOn w:val="a1"/>
    <w:next w:val="a5"/>
    <w:qFormat/>
    <w:rsid w:val="00810962"/>
    <w:pPr>
      <w:jc w:val="center"/>
    </w:pPr>
    <w:rPr>
      <w:b/>
      <w:sz w:val="28"/>
      <w:szCs w:val="20"/>
      <w:lang w:val="x-none" w:eastAsia="x-none"/>
    </w:rPr>
  </w:style>
  <w:style w:type="character" w:customStyle="1" w:styleId="afffffff">
    <w:name w:val="Неразрешенное упоминание"/>
    <w:uiPriority w:val="99"/>
    <w:unhideWhenUsed/>
    <w:rsid w:val="00810962"/>
    <w:rPr>
      <w:color w:val="605E5C"/>
      <w:shd w:val="clear" w:color="auto" w:fill="E1DFDD"/>
    </w:rPr>
  </w:style>
  <w:style w:type="character" w:customStyle="1" w:styleId="docdata">
    <w:name w:val="docdata"/>
    <w:aliases w:val="docy,v5,1885,bqiaagaaeyqcaaagiaiaaao7baaabckeaaaaaaaaaaaaaaaaaaaaaaaaaaaaaaaaaaaaaaaaaaaaaaaaaaaaaaaaaaaaaaaaaaaaaaaaaaaaaaaaaaaaaaaaaaaaaaaaaaaaaaaaaaaaaaaaaaaaaaaaaaaaaaaaaaaaaaaaaaaaaaaaaaaaaaaaaaaaaaaaaaaaaaaaaaaaaaaaaaaaaaaaaaaaaaaaaaaaaaaa"/>
    <w:basedOn w:val="a2"/>
    <w:rsid w:val="00587197"/>
  </w:style>
  <w:style w:type="character" w:customStyle="1" w:styleId="serp-urlitem">
    <w:name w:val="serp-url__item"/>
    <w:qFormat/>
    <w:rsid w:val="00AE6E69"/>
  </w:style>
  <w:style w:type="paragraph" w:customStyle="1" w:styleId="11Char">
    <w:name w:val="Знак1 Знак Знак Знак Знак Знак Знак Знак Знак1 Char"/>
    <w:basedOn w:val="a1"/>
    <w:qFormat/>
    <w:rsid w:val="00AE6E69"/>
    <w:pPr>
      <w:spacing w:after="160" w:line="240" w:lineRule="exact"/>
    </w:pPr>
    <w:rPr>
      <w:rFonts w:ascii="Verdana" w:hAnsi="Verdana"/>
      <w:sz w:val="20"/>
      <w:szCs w:val="20"/>
      <w:lang w:val="en-US" w:eastAsia="en-US"/>
    </w:rPr>
  </w:style>
  <w:style w:type="paragraph" w:customStyle="1" w:styleId="1fff0">
    <w:name w:val="Знак Знак Знак Знак1 Знак Знак Знак Знак Знак Знак"/>
    <w:basedOn w:val="a1"/>
    <w:rsid w:val="00AE6E69"/>
    <w:pPr>
      <w:widowControl w:val="0"/>
      <w:adjustRightInd w:val="0"/>
      <w:spacing w:after="160" w:line="240" w:lineRule="exact"/>
      <w:jc w:val="right"/>
    </w:pPr>
    <w:rPr>
      <w:sz w:val="20"/>
      <w:szCs w:val="20"/>
      <w:lang w:val="en-GB" w:eastAsia="en-US"/>
    </w:rPr>
  </w:style>
  <w:style w:type="paragraph" w:customStyle="1" w:styleId="afffffff0">
    <w:name w:val="Знак Знак Знак Знак Знак Знак Знак Знак Знак"/>
    <w:basedOn w:val="a1"/>
    <w:rsid w:val="00AE6E69"/>
    <w:pPr>
      <w:spacing w:before="100" w:beforeAutospacing="1" w:after="100" w:afterAutospacing="1"/>
    </w:pPr>
    <w:rPr>
      <w:rFonts w:ascii="Tahoma" w:hAnsi="Tahoma" w:cs="Tahoma"/>
      <w:sz w:val="20"/>
      <w:szCs w:val="20"/>
      <w:lang w:val="en-US" w:eastAsia="en-US"/>
    </w:rPr>
  </w:style>
  <w:style w:type="paragraph" w:customStyle="1" w:styleId="afffffff1">
    <w:name w:val="Нормальный (таблица)"/>
    <w:basedOn w:val="a1"/>
    <w:next w:val="a1"/>
    <w:rsid w:val="00AE6E69"/>
    <w:pPr>
      <w:widowControl w:val="0"/>
      <w:autoSpaceDE w:val="0"/>
      <w:autoSpaceDN w:val="0"/>
      <w:adjustRightInd w:val="0"/>
      <w:jc w:val="both"/>
    </w:pPr>
    <w:rPr>
      <w:rFonts w:ascii="Arial" w:hAnsi="Arial" w:cs="Arial"/>
    </w:rPr>
  </w:style>
  <w:style w:type="paragraph" w:customStyle="1" w:styleId="6c">
    <w:name w:val="Знак Знак6"/>
    <w:basedOn w:val="a1"/>
    <w:rsid w:val="00AE6E69"/>
    <w:pPr>
      <w:spacing w:after="160" w:line="240" w:lineRule="exact"/>
    </w:pPr>
    <w:rPr>
      <w:rFonts w:ascii="Verdana" w:hAnsi="Verdana"/>
      <w:sz w:val="20"/>
      <w:szCs w:val="20"/>
      <w:lang w:val="en-US" w:eastAsia="en-US"/>
    </w:rPr>
  </w:style>
  <w:style w:type="paragraph" w:customStyle="1" w:styleId="afffffff2">
    <w:name w:val="Заголовок статьи"/>
    <w:basedOn w:val="affff4"/>
    <w:next w:val="affff4"/>
    <w:rsid w:val="00AE6E69"/>
    <w:pPr>
      <w:adjustRightInd/>
      <w:ind w:left="1612" w:hanging="892"/>
      <w:jc w:val="both"/>
    </w:pPr>
    <w:rPr>
      <w:rFonts w:ascii="Arial" w:hAnsi="Arial" w:cs="Arial"/>
      <w:sz w:val="20"/>
      <w:szCs w:val="20"/>
    </w:rPr>
  </w:style>
  <w:style w:type="paragraph" w:customStyle="1" w:styleId="BodyTextIndent21">
    <w:name w:val="Body Text Indent 21"/>
    <w:basedOn w:val="a1"/>
    <w:rsid w:val="00AE6E69"/>
    <w:pPr>
      <w:widowControl w:val="0"/>
      <w:overflowPunct w:val="0"/>
      <w:autoSpaceDE w:val="0"/>
      <w:autoSpaceDN w:val="0"/>
      <w:adjustRightInd w:val="0"/>
      <w:spacing w:line="360" w:lineRule="auto"/>
      <w:ind w:firstLine="851"/>
      <w:jc w:val="both"/>
      <w:textAlignment w:val="baseline"/>
    </w:pPr>
    <w:rPr>
      <w:sz w:val="28"/>
      <w:szCs w:val="20"/>
    </w:rPr>
  </w:style>
  <w:style w:type="character" w:customStyle="1" w:styleId="1fff1">
    <w:name w:val="Знак Знак Знак1"/>
    <w:rsid w:val="00AE6E69"/>
    <w:rPr>
      <w:sz w:val="24"/>
      <w:szCs w:val="24"/>
      <w:lang w:val="ru-RU" w:eastAsia="ru-RU" w:bidi="ar-SA"/>
    </w:rPr>
  </w:style>
  <w:style w:type="paragraph" w:customStyle="1" w:styleId="1fff2">
    <w:name w:val="Номер1"/>
    <w:basedOn w:val="afff1"/>
    <w:rsid w:val="00AE6E69"/>
    <w:pPr>
      <w:widowControl w:val="0"/>
      <w:numPr>
        <w:ilvl w:val="1"/>
      </w:numPr>
      <w:tabs>
        <w:tab w:val="left" w:pos="357"/>
      </w:tabs>
      <w:adjustRightInd w:val="0"/>
      <w:spacing w:before="40" w:after="40" w:line="360" w:lineRule="atLeast"/>
      <w:ind w:left="357" w:hanging="357"/>
      <w:textAlignment w:val="baseline"/>
    </w:pPr>
    <w:rPr>
      <w:rFonts w:eastAsia="Times New Roman" w:cs="Times New Roman"/>
      <w:color w:val="auto"/>
      <w:sz w:val="22"/>
      <w:szCs w:val="20"/>
      <w:lang w:val="ru-RU" w:eastAsia="ru-RU" w:bidi="ar-SA"/>
    </w:rPr>
  </w:style>
  <w:style w:type="character" w:customStyle="1" w:styleId="referenceable">
    <w:name w:val="referenceable"/>
    <w:rsid w:val="00AE6E69"/>
  </w:style>
  <w:style w:type="paragraph" w:customStyle="1" w:styleId="s16">
    <w:name w:val="s_16"/>
    <w:basedOn w:val="a1"/>
    <w:rsid w:val="00AE6E69"/>
    <w:pPr>
      <w:spacing w:before="100" w:beforeAutospacing="1" w:after="100" w:afterAutospacing="1"/>
    </w:pPr>
  </w:style>
  <w:style w:type="numbering" w:customStyle="1" w:styleId="5f">
    <w:name w:val="Нет списка5"/>
    <w:next w:val="a4"/>
    <w:uiPriority w:val="99"/>
    <w:semiHidden/>
    <w:unhideWhenUsed/>
    <w:rsid w:val="00211877"/>
  </w:style>
  <w:style w:type="numbering" w:customStyle="1" w:styleId="143">
    <w:name w:val="Нет списка14"/>
    <w:next w:val="a4"/>
    <w:semiHidden/>
    <w:unhideWhenUsed/>
    <w:rsid w:val="00211877"/>
  </w:style>
  <w:style w:type="table" w:customStyle="1" w:styleId="10f">
    <w:name w:val="Сетка таблицы10"/>
    <w:basedOn w:val="a3"/>
    <w:next w:val="affff8"/>
    <w:rsid w:val="002118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7mailrucssattributepostfix">
    <w:name w:val="s7_mailru_css_attribute_postfix"/>
    <w:basedOn w:val="a2"/>
    <w:rsid w:val="008C123F"/>
  </w:style>
  <w:style w:type="character" w:customStyle="1" w:styleId="WW8Num6z2">
    <w:name w:val="WW8Num6z2"/>
    <w:rsid w:val="00824F77"/>
    <w:rPr>
      <w:rFonts w:ascii="Wingdings" w:hAnsi="Wingdings"/>
    </w:rPr>
  </w:style>
  <w:style w:type="paragraph" w:customStyle="1" w:styleId="2ff9">
    <w:name w:val="Знак Знак2 Знак Знак Знак Знак"/>
    <w:basedOn w:val="a1"/>
    <w:rsid w:val="00824F77"/>
    <w:pPr>
      <w:spacing w:after="160" w:line="240" w:lineRule="exact"/>
    </w:pPr>
    <w:rPr>
      <w:rFonts w:ascii="Verdana" w:hAnsi="Verdana"/>
      <w:lang w:val="en-US" w:eastAsia="en-US"/>
    </w:rPr>
  </w:style>
  <w:style w:type="numbering" w:customStyle="1" w:styleId="6d">
    <w:name w:val="Нет списка6"/>
    <w:next w:val="a4"/>
    <w:uiPriority w:val="99"/>
    <w:semiHidden/>
    <w:unhideWhenUsed/>
    <w:rsid w:val="00817764"/>
  </w:style>
  <w:style w:type="table" w:customStyle="1" w:styleId="133">
    <w:name w:val="Сетка таблицы13"/>
    <w:basedOn w:val="a3"/>
    <w:next w:val="affff8"/>
    <w:uiPriority w:val="59"/>
    <w:rsid w:val="0081776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f">
    <w:name w:val="Нет списка7"/>
    <w:next w:val="a4"/>
    <w:uiPriority w:val="99"/>
    <w:semiHidden/>
    <w:unhideWhenUsed/>
    <w:rsid w:val="00DA1D9E"/>
  </w:style>
  <w:style w:type="table" w:customStyle="1" w:styleId="144">
    <w:name w:val="Сетка таблицы14"/>
    <w:basedOn w:val="a3"/>
    <w:next w:val="affff8"/>
    <w:uiPriority w:val="59"/>
    <w:rsid w:val="00DA1D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c">
    <w:name w:val="Нет списка8"/>
    <w:next w:val="a4"/>
    <w:uiPriority w:val="99"/>
    <w:semiHidden/>
    <w:unhideWhenUsed/>
    <w:rsid w:val="00AE4C84"/>
  </w:style>
  <w:style w:type="table" w:customStyle="1" w:styleId="150">
    <w:name w:val="Сетка таблицы15"/>
    <w:basedOn w:val="a3"/>
    <w:next w:val="affff8"/>
    <w:uiPriority w:val="59"/>
    <w:rsid w:val="00AE4C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3">
    <w:basedOn w:val="a1"/>
    <w:next w:val="a5"/>
    <w:qFormat/>
    <w:rsid w:val="005B34C2"/>
    <w:pPr>
      <w:jc w:val="center"/>
    </w:pPr>
    <w:rPr>
      <w:sz w:val="28"/>
    </w:rPr>
  </w:style>
  <w:style w:type="paragraph" w:customStyle="1" w:styleId="CharChar1CharChar1CharChara">
    <w:name w:val="Char Char Знак Знак1 Char Char1 Знак Знак Char Char"/>
    <w:basedOn w:val="a1"/>
    <w:qFormat/>
    <w:rsid w:val="005B34C2"/>
    <w:pPr>
      <w:spacing w:before="100" w:beforeAutospacing="1" w:after="100" w:afterAutospacing="1"/>
    </w:pPr>
    <w:rPr>
      <w:rFonts w:ascii="Tahoma" w:hAnsi="Tahoma"/>
      <w:sz w:val="20"/>
      <w:szCs w:val="20"/>
      <w:lang w:val="en-US" w:eastAsia="en-US"/>
    </w:rPr>
  </w:style>
  <w:style w:type="paragraph" w:customStyle="1" w:styleId="2171">
    <w:name w:val="Основной текст 217"/>
    <w:basedOn w:val="a1"/>
    <w:rsid w:val="005B34C2"/>
    <w:pPr>
      <w:widowControl w:val="0"/>
      <w:overflowPunct w:val="0"/>
      <w:autoSpaceDE w:val="0"/>
      <w:autoSpaceDN w:val="0"/>
      <w:adjustRightInd w:val="0"/>
      <w:ind w:firstLine="708"/>
      <w:jc w:val="both"/>
      <w:textAlignment w:val="baseline"/>
    </w:pPr>
    <w:rPr>
      <w:sz w:val="28"/>
      <w:szCs w:val="20"/>
    </w:rPr>
  </w:style>
  <w:style w:type="paragraph" w:customStyle="1" w:styleId="145">
    <w:name w:val="Абзац списка14"/>
    <w:basedOn w:val="a1"/>
    <w:rsid w:val="005B34C2"/>
    <w:pPr>
      <w:ind w:left="720"/>
      <w:jc w:val="both"/>
    </w:pPr>
    <w:rPr>
      <w:sz w:val="28"/>
      <w:szCs w:val="22"/>
      <w:lang w:eastAsia="en-US"/>
    </w:rPr>
  </w:style>
  <w:style w:type="paragraph" w:customStyle="1" w:styleId="afffffff4">
    <w:name w:val="Знак Знак Знак Знак"/>
    <w:basedOn w:val="a1"/>
    <w:qFormat/>
    <w:rsid w:val="005B34C2"/>
    <w:pPr>
      <w:spacing w:before="100" w:beforeAutospacing="1" w:after="100" w:afterAutospacing="1"/>
      <w:jc w:val="both"/>
    </w:pPr>
    <w:rPr>
      <w:rFonts w:ascii="Tahoma" w:hAnsi="Tahoma" w:cs="Tahoma"/>
      <w:sz w:val="20"/>
      <w:szCs w:val="20"/>
      <w:lang w:val="en-US" w:eastAsia="en-US"/>
    </w:rPr>
  </w:style>
  <w:style w:type="paragraph" w:customStyle="1" w:styleId="afffffff5">
    <w:name w:val="Знак"/>
    <w:basedOn w:val="a1"/>
    <w:qFormat/>
    <w:rsid w:val="005B34C2"/>
    <w:pPr>
      <w:spacing w:before="100" w:beforeAutospacing="1" w:after="100" w:afterAutospacing="1"/>
      <w:jc w:val="both"/>
    </w:pPr>
    <w:rPr>
      <w:rFonts w:ascii="Tahoma" w:hAnsi="Tahoma"/>
      <w:sz w:val="20"/>
      <w:szCs w:val="20"/>
      <w:lang w:val="en-US" w:eastAsia="en-US"/>
    </w:rPr>
  </w:style>
  <w:style w:type="character" w:customStyle="1" w:styleId="11d">
    <w:name w:val="Основной шрифт абзаца11"/>
    <w:rsid w:val="005B34C2"/>
  </w:style>
  <w:style w:type="character" w:customStyle="1" w:styleId="11e">
    <w:name w:val="Знак Знак11"/>
    <w:rsid w:val="005B34C2"/>
    <w:rPr>
      <w:rFonts w:ascii="Times New Roman" w:eastAsia="Times New Roman" w:hAnsi="Times New Roman" w:cs="Times New Roman"/>
      <w:sz w:val="28"/>
      <w:szCs w:val="24"/>
      <w:lang w:eastAsia="ru-RU"/>
    </w:rPr>
  </w:style>
  <w:style w:type="character" w:customStyle="1" w:styleId="10f0">
    <w:name w:val="Знак Знак10"/>
    <w:rsid w:val="005B34C2"/>
    <w:rPr>
      <w:rFonts w:ascii="Times New Roman" w:eastAsia="Times New Roman" w:hAnsi="Times New Roman" w:cs="Times New Roman"/>
      <w:b/>
      <w:sz w:val="24"/>
      <w:szCs w:val="24"/>
      <w:lang w:eastAsia="ru-RU"/>
    </w:rPr>
  </w:style>
  <w:style w:type="character" w:customStyle="1" w:styleId="9f3">
    <w:name w:val="Знак Знак9"/>
    <w:rsid w:val="005B34C2"/>
    <w:rPr>
      <w:rFonts w:ascii="Times New Roman" w:eastAsia="Times New Roman" w:hAnsi="Times New Roman" w:cs="Times New Roman"/>
      <w:b/>
      <w:sz w:val="32"/>
      <w:szCs w:val="20"/>
      <w:lang w:eastAsia="ru-RU"/>
    </w:rPr>
  </w:style>
  <w:style w:type="character" w:customStyle="1" w:styleId="7f0">
    <w:name w:val="Знак Знак7"/>
    <w:rsid w:val="005B34C2"/>
    <w:rPr>
      <w:rFonts w:ascii="Times New Roman" w:eastAsia="Times New Roman" w:hAnsi="Times New Roman" w:cs="Times New Roman"/>
      <w:sz w:val="28"/>
      <w:szCs w:val="20"/>
      <w:lang w:eastAsia="ru-RU"/>
    </w:rPr>
  </w:style>
  <w:style w:type="character" w:customStyle="1" w:styleId="23b">
    <w:name w:val="Знак Знак23"/>
    <w:rsid w:val="005B34C2"/>
    <w:rPr>
      <w:rFonts w:ascii="Arial" w:hAnsi="Arial"/>
      <w:sz w:val="24"/>
    </w:rPr>
  </w:style>
  <w:style w:type="character" w:customStyle="1" w:styleId="22d">
    <w:name w:val="Знак Знак22"/>
    <w:rsid w:val="005B34C2"/>
    <w:rPr>
      <w:b/>
      <w:sz w:val="44"/>
    </w:rPr>
  </w:style>
  <w:style w:type="character" w:customStyle="1" w:styleId="21f">
    <w:name w:val="Знак Знак21"/>
    <w:rsid w:val="005B34C2"/>
    <w:rPr>
      <w:sz w:val="24"/>
    </w:rPr>
  </w:style>
  <w:style w:type="paragraph" w:customStyle="1" w:styleId="afffffff6">
    <w:name w:val="Знак Знак Знак Знак Знак Знак Знак"/>
    <w:basedOn w:val="a1"/>
    <w:rsid w:val="005B34C2"/>
    <w:pPr>
      <w:spacing w:before="100" w:beforeAutospacing="1" w:after="100" w:afterAutospacing="1"/>
      <w:jc w:val="both"/>
    </w:pPr>
    <w:rPr>
      <w:rFonts w:ascii="Tahoma" w:hAnsi="Tahoma"/>
      <w:sz w:val="20"/>
      <w:szCs w:val="20"/>
      <w:lang w:val="en-US" w:eastAsia="en-US"/>
    </w:rPr>
  </w:style>
  <w:style w:type="character" w:customStyle="1" w:styleId="20a">
    <w:name w:val="Знак Знак20"/>
    <w:rsid w:val="005B34C2"/>
    <w:rPr>
      <w:b/>
      <w:bCs/>
      <w:sz w:val="28"/>
      <w:szCs w:val="28"/>
    </w:rPr>
  </w:style>
  <w:style w:type="paragraph" w:customStyle="1" w:styleId="146">
    <w:name w:val="Без интервала14"/>
    <w:qFormat/>
    <w:rsid w:val="005B34C2"/>
    <w:pPr>
      <w:suppressAutoHyphens/>
    </w:pPr>
    <w:rPr>
      <w:rFonts w:eastAsia="Arial"/>
      <w:sz w:val="22"/>
      <w:lang w:eastAsia="ar-SA"/>
    </w:rPr>
  </w:style>
  <w:style w:type="paragraph" w:customStyle="1" w:styleId="4f0">
    <w:name w:val="Заголовок4"/>
    <w:basedOn w:val="a1"/>
    <w:rsid w:val="005B34C2"/>
    <w:pPr>
      <w:spacing w:before="100" w:beforeAutospacing="1" w:after="100" w:afterAutospacing="1"/>
    </w:pPr>
  </w:style>
  <w:style w:type="paragraph" w:customStyle="1" w:styleId="3fe">
    <w:name w:val="Подзаголовок3"/>
    <w:basedOn w:val="a1"/>
    <w:rsid w:val="005B34C2"/>
    <w:pPr>
      <w:spacing w:before="100" w:beforeAutospacing="1" w:after="100" w:afterAutospacing="1"/>
    </w:pPr>
  </w:style>
  <w:style w:type="paragraph" w:customStyle="1" w:styleId="10f1">
    <w:name w:val="Верхний колонтитул10"/>
    <w:basedOn w:val="a1"/>
    <w:rsid w:val="005B34C2"/>
    <w:pPr>
      <w:spacing w:before="100" w:beforeAutospacing="1" w:after="100" w:afterAutospacing="1"/>
    </w:pPr>
  </w:style>
  <w:style w:type="paragraph" w:customStyle="1" w:styleId="11f">
    <w:name w:val="Обычный11"/>
    <w:rsid w:val="005B34C2"/>
    <w:pPr>
      <w:widowControl w:val="0"/>
      <w:snapToGrid w:val="0"/>
      <w:spacing w:line="300" w:lineRule="auto"/>
      <w:ind w:firstLine="360"/>
    </w:pPr>
    <w:rPr>
      <w:rFonts w:ascii="Arial" w:eastAsia="Times New Roman" w:hAnsi="Arial"/>
      <w:sz w:val="24"/>
    </w:rPr>
  </w:style>
  <w:style w:type="character" w:customStyle="1" w:styleId="2ffa">
    <w:name w:val="Знак Знак2"/>
    <w:qFormat/>
    <w:rsid w:val="005B34C2"/>
    <w:rPr>
      <w:sz w:val="28"/>
    </w:rPr>
  </w:style>
  <w:style w:type="paragraph" w:customStyle="1" w:styleId="afffffff7">
    <w:basedOn w:val="a1"/>
    <w:next w:val="a5"/>
    <w:qFormat/>
    <w:rsid w:val="00EF63EF"/>
    <w:pPr>
      <w:jc w:val="center"/>
    </w:pPr>
    <w:rPr>
      <w:szCs w:val="20"/>
    </w:rPr>
  </w:style>
  <w:style w:type="paragraph" w:styleId="3ff">
    <w:name w:val="toc 3"/>
    <w:basedOn w:val="a1"/>
    <w:next w:val="a1"/>
    <w:autoRedefine/>
    <w:uiPriority w:val="39"/>
    <w:unhideWhenUsed/>
    <w:rsid w:val="00A00915"/>
    <w:pPr>
      <w:spacing w:after="100"/>
      <w:ind w:left="480"/>
    </w:pPr>
  </w:style>
  <w:style w:type="paragraph" w:customStyle="1" w:styleId="2ffb">
    <w:name w:val="Заголовок таблицы ссылок2"/>
    <w:basedOn w:val="1"/>
    <w:next w:val="a1"/>
    <w:rsid w:val="00A00915"/>
    <w:pPr>
      <w:keepLines/>
      <w:spacing w:before="240" w:after="120" w:line="252" w:lineRule="auto"/>
      <w:jc w:val="left"/>
    </w:pPr>
    <w:rPr>
      <w:rFonts w:ascii="Calibri Light" w:hAnsi="Calibri Light"/>
      <w:color w:val="2F5496"/>
      <w:sz w:val="32"/>
      <w:szCs w:val="32"/>
      <w:lang w:eastAsia="zh-CN"/>
    </w:rPr>
  </w:style>
  <w:style w:type="paragraph" w:customStyle="1" w:styleId="afffffff8">
    <w:name w:val="для таблицы"/>
    <w:basedOn w:val="a1"/>
    <w:qFormat/>
    <w:rsid w:val="00FE1D77"/>
    <w:pPr>
      <w:suppressAutoHyphens/>
      <w:spacing w:after="120"/>
      <w:jc w:val="center"/>
    </w:pPr>
    <w:rPr>
      <w:b/>
      <w:bCs/>
      <w:kern w:val="2"/>
      <w:sz w:val="20"/>
      <w:lang w:eastAsia="zh-CN"/>
    </w:rPr>
  </w:style>
  <w:style w:type="character" w:customStyle="1" w:styleId="WW8Num1z0">
    <w:name w:val="WW8Num1z0"/>
    <w:rsid w:val="00164B54"/>
  </w:style>
  <w:style w:type="character" w:customStyle="1" w:styleId="WW8Num1z1">
    <w:name w:val="WW8Num1z1"/>
    <w:rsid w:val="00164B54"/>
  </w:style>
  <w:style w:type="character" w:customStyle="1" w:styleId="WW8Num1z2">
    <w:name w:val="WW8Num1z2"/>
    <w:rsid w:val="00164B54"/>
  </w:style>
  <w:style w:type="character" w:customStyle="1" w:styleId="WW8Num1z3">
    <w:name w:val="WW8Num1z3"/>
    <w:rsid w:val="00164B54"/>
  </w:style>
  <w:style w:type="character" w:customStyle="1" w:styleId="WW8Num1z4">
    <w:name w:val="WW8Num1z4"/>
    <w:rsid w:val="00164B54"/>
  </w:style>
  <w:style w:type="character" w:customStyle="1" w:styleId="WW8Num1z5">
    <w:name w:val="WW8Num1z5"/>
    <w:rsid w:val="00164B54"/>
  </w:style>
  <w:style w:type="character" w:customStyle="1" w:styleId="WW8Num1z6">
    <w:name w:val="WW8Num1z6"/>
    <w:rsid w:val="00164B54"/>
  </w:style>
  <w:style w:type="character" w:customStyle="1" w:styleId="WW8Num1z7">
    <w:name w:val="WW8Num1z7"/>
    <w:rsid w:val="00164B54"/>
  </w:style>
  <w:style w:type="character" w:customStyle="1" w:styleId="WW8Num1z8">
    <w:name w:val="WW8Num1z8"/>
    <w:rsid w:val="00164B54"/>
  </w:style>
  <w:style w:type="character" w:customStyle="1" w:styleId="WW8Num2z1">
    <w:name w:val="WW8Num2z1"/>
    <w:rsid w:val="00164B54"/>
    <w:rPr>
      <w:rFonts w:ascii="Courier New" w:hAnsi="Courier New" w:cs="Courier New"/>
    </w:rPr>
  </w:style>
  <w:style w:type="character" w:customStyle="1" w:styleId="WW8Num3z1">
    <w:name w:val="WW8Num3z1"/>
    <w:rsid w:val="00164B54"/>
  </w:style>
  <w:style w:type="character" w:customStyle="1" w:styleId="WW8Num3z2">
    <w:name w:val="WW8Num3z2"/>
    <w:rsid w:val="00164B54"/>
  </w:style>
  <w:style w:type="character" w:customStyle="1" w:styleId="WW8Num3z3">
    <w:name w:val="WW8Num3z3"/>
    <w:rsid w:val="00164B54"/>
  </w:style>
  <w:style w:type="character" w:customStyle="1" w:styleId="WW8Num3z4">
    <w:name w:val="WW8Num3z4"/>
    <w:rsid w:val="00164B54"/>
  </w:style>
  <w:style w:type="character" w:customStyle="1" w:styleId="WW8Num3z5">
    <w:name w:val="WW8Num3z5"/>
    <w:rsid w:val="00164B54"/>
  </w:style>
  <w:style w:type="character" w:customStyle="1" w:styleId="WW8Num3z6">
    <w:name w:val="WW8Num3z6"/>
    <w:rsid w:val="00164B54"/>
  </w:style>
  <w:style w:type="character" w:customStyle="1" w:styleId="WW8Num3z7">
    <w:name w:val="WW8Num3z7"/>
    <w:rsid w:val="00164B54"/>
  </w:style>
  <w:style w:type="character" w:customStyle="1" w:styleId="WW8Num3z8">
    <w:name w:val="WW8Num3z8"/>
    <w:rsid w:val="00164B54"/>
  </w:style>
  <w:style w:type="character" w:customStyle="1" w:styleId="WW8Num4z1">
    <w:name w:val="WW8Num4z1"/>
    <w:rsid w:val="00164B54"/>
  </w:style>
  <w:style w:type="character" w:customStyle="1" w:styleId="WW8Num4z2">
    <w:name w:val="WW8Num4z2"/>
    <w:rsid w:val="00164B54"/>
  </w:style>
  <w:style w:type="character" w:customStyle="1" w:styleId="WW8Num4z3">
    <w:name w:val="WW8Num4z3"/>
    <w:rsid w:val="00164B54"/>
  </w:style>
  <w:style w:type="character" w:customStyle="1" w:styleId="WW8Num4z4">
    <w:name w:val="WW8Num4z4"/>
    <w:rsid w:val="00164B54"/>
  </w:style>
  <w:style w:type="character" w:customStyle="1" w:styleId="WW8Num4z5">
    <w:name w:val="WW8Num4z5"/>
    <w:rsid w:val="00164B54"/>
  </w:style>
  <w:style w:type="character" w:customStyle="1" w:styleId="WW8Num4z6">
    <w:name w:val="WW8Num4z6"/>
    <w:rsid w:val="00164B54"/>
  </w:style>
  <w:style w:type="character" w:customStyle="1" w:styleId="WW8Num4z7">
    <w:name w:val="WW8Num4z7"/>
    <w:rsid w:val="00164B54"/>
  </w:style>
  <w:style w:type="character" w:customStyle="1" w:styleId="WW8Num4z8">
    <w:name w:val="WW8Num4z8"/>
    <w:rsid w:val="00164B54"/>
  </w:style>
  <w:style w:type="character" w:customStyle="1" w:styleId="WW8Num5z0">
    <w:name w:val="WW8Num5z0"/>
    <w:rsid w:val="00164B54"/>
  </w:style>
  <w:style w:type="character" w:customStyle="1" w:styleId="WW8Num5z1">
    <w:name w:val="WW8Num5z1"/>
    <w:rsid w:val="00164B54"/>
  </w:style>
  <w:style w:type="character" w:customStyle="1" w:styleId="WW8Num5z3">
    <w:name w:val="WW8Num5z3"/>
    <w:rsid w:val="00164B54"/>
  </w:style>
  <w:style w:type="character" w:customStyle="1" w:styleId="WW8Num5z4">
    <w:name w:val="WW8Num5z4"/>
    <w:rsid w:val="00164B54"/>
  </w:style>
  <w:style w:type="character" w:customStyle="1" w:styleId="WW8Num5z5">
    <w:name w:val="WW8Num5z5"/>
    <w:rsid w:val="00164B54"/>
  </w:style>
  <w:style w:type="character" w:customStyle="1" w:styleId="WW8Num5z6">
    <w:name w:val="WW8Num5z6"/>
    <w:rsid w:val="00164B54"/>
  </w:style>
  <w:style w:type="character" w:customStyle="1" w:styleId="WW8Num5z7">
    <w:name w:val="WW8Num5z7"/>
    <w:rsid w:val="00164B54"/>
  </w:style>
  <w:style w:type="character" w:customStyle="1" w:styleId="WW8Num5z8">
    <w:name w:val="WW8Num5z8"/>
    <w:rsid w:val="00164B54"/>
  </w:style>
  <w:style w:type="character" w:customStyle="1" w:styleId="WW8Num6z3">
    <w:name w:val="WW8Num6z3"/>
    <w:rsid w:val="00164B54"/>
  </w:style>
  <w:style w:type="character" w:customStyle="1" w:styleId="WW8Num6z4">
    <w:name w:val="WW8Num6z4"/>
    <w:rsid w:val="00164B54"/>
  </w:style>
  <w:style w:type="character" w:customStyle="1" w:styleId="WW8Num6z5">
    <w:name w:val="WW8Num6z5"/>
    <w:rsid w:val="00164B54"/>
  </w:style>
  <w:style w:type="character" w:customStyle="1" w:styleId="WW8Num6z6">
    <w:name w:val="WW8Num6z6"/>
    <w:rsid w:val="00164B54"/>
  </w:style>
  <w:style w:type="character" w:customStyle="1" w:styleId="WW8Num6z7">
    <w:name w:val="WW8Num6z7"/>
    <w:rsid w:val="00164B54"/>
  </w:style>
  <w:style w:type="character" w:customStyle="1" w:styleId="WW8Num6z8">
    <w:name w:val="WW8Num6z8"/>
    <w:rsid w:val="00164B54"/>
  </w:style>
  <w:style w:type="character" w:customStyle="1" w:styleId="WW8Num7z0">
    <w:name w:val="WW8Num7z0"/>
    <w:qFormat/>
    <w:rsid w:val="00164B54"/>
  </w:style>
  <w:style w:type="character" w:customStyle="1" w:styleId="WW8Num7z1">
    <w:name w:val="WW8Num7z1"/>
    <w:qFormat/>
    <w:rsid w:val="00164B54"/>
  </w:style>
  <w:style w:type="character" w:customStyle="1" w:styleId="WW8Num7z2">
    <w:name w:val="WW8Num7z2"/>
    <w:rsid w:val="00164B54"/>
  </w:style>
  <w:style w:type="character" w:customStyle="1" w:styleId="WW8Num7z3">
    <w:name w:val="WW8Num7z3"/>
    <w:rsid w:val="00164B54"/>
  </w:style>
  <w:style w:type="character" w:customStyle="1" w:styleId="WW8Num7z4">
    <w:name w:val="WW8Num7z4"/>
    <w:rsid w:val="00164B54"/>
  </w:style>
  <w:style w:type="character" w:customStyle="1" w:styleId="WW8Num7z5">
    <w:name w:val="WW8Num7z5"/>
    <w:rsid w:val="00164B54"/>
  </w:style>
  <w:style w:type="character" w:customStyle="1" w:styleId="WW8Num7z6">
    <w:name w:val="WW8Num7z6"/>
    <w:rsid w:val="00164B54"/>
  </w:style>
  <w:style w:type="character" w:customStyle="1" w:styleId="WW8Num7z7">
    <w:name w:val="WW8Num7z7"/>
    <w:rsid w:val="00164B54"/>
  </w:style>
  <w:style w:type="character" w:customStyle="1" w:styleId="WW8Num7z8">
    <w:name w:val="WW8Num7z8"/>
    <w:rsid w:val="00164B54"/>
  </w:style>
  <w:style w:type="character" w:customStyle="1" w:styleId="WW8Num8z1">
    <w:name w:val="WW8Num8z1"/>
    <w:rsid w:val="00164B54"/>
  </w:style>
  <w:style w:type="character" w:customStyle="1" w:styleId="WW8Num8z2">
    <w:name w:val="WW8Num8z2"/>
    <w:rsid w:val="00164B54"/>
    <w:rPr>
      <w:b w:val="0"/>
      <w:sz w:val="32"/>
      <w:szCs w:val="32"/>
    </w:rPr>
  </w:style>
  <w:style w:type="character" w:customStyle="1" w:styleId="WW8Num8z3">
    <w:name w:val="WW8Num8z3"/>
    <w:rsid w:val="00164B54"/>
    <w:rPr>
      <w:b/>
      <w:sz w:val="28"/>
      <w:szCs w:val="28"/>
    </w:rPr>
  </w:style>
  <w:style w:type="character" w:customStyle="1" w:styleId="WW8Num8z5">
    <w:name w:val="WW8Num8z5"/>
    <w:rsid w:val="00164B54"/>
    <w:rPr>
      <w:sz w:val="28"/>
      <w:szCs w:val="28"/>
    </w:rPr>
  </w:style>
  <w:style w:type="character" w:customStyle="1" w:styleId="WW8Num8z6">
    <w:name w:val="WW8Num8z6"/>
    <w:rsid w:val="00164B54"/>
    <w:rPr>
      <w:b/>
    </w:rPr>
  </w:style>
  <w:style w:type="character" w:customStyle="1" w:styleId="WW8Num8z7">
    <w:name w:val="WW8Num8z7"/>
    <w:rsid w:val="00164B54"/>
    <w:rPr>
      <w:rFonts w:ascii="Symbol" w:hAnsi="Symbol" w:cs="Symbol"/>
    </w:rPr>
  </w:style>
  <w:style w:type="character" w:customStyle="1" w:styleId="WW8Num8z8">
    <w:name w:val="WW8Num8z8"/>
    <w:rsid w:val="00164B54"/>
  </w:style>
  <w:style w:type="character" w:customStyle="1" w:styleId="WW8Num9z1">
    <w:name w:val="WW8Num9z1"/>
    <w:rsid w:val="00164B54"/>
    <w:rPr>
      <w:rFonts w:ascii="Courier New" w:hAnsi="Courier New" w:cs="Courier New"/>
    </w:rPr>
  </w:style>
  <w:style w:type="character" w:customStyle="1" w:styleId="WW8Num9z3">
    <w:name w:val="WW8Num9z3"/>
    <w:rsid w:val="00164B54"/>
  </w:style>
  <w:style w:type="character" w:customStyle="1" w:styleId="WW8Num9z4">
    <w:name w:val="WW8Num9z4"/>
    <w:rsid w:val="00164B54"/>
  </w:style>
  <w:style w:type="character" w:customStyle="1" w:styleId="WW8Num9z5">
    <w:name w:val="WW8Num9z5"/>
    <w:rsid w:val="00164B54"/>
  </w:style>
  <w:style w:type="character" w:customStyle="1" w:styleId="WW8Num9z6">
    <w:name w:val="WW8Num9z6"/>
    <w:rsid w:val="00164B54"/>
  </w:style>
  <w:style w:type="character" w:customStyle="1" w:styleId="WW8Num9z7">
    <w:name w:val="WW8Num9z7"/>
    <w:rsid w:val="00164B54"/>
  </w:style>
  <w:style w:type="character" w:customStyle="1" w:styleId="WW8Num9z8">
    <w:name w:val="WW8Num9z8"/>
    <w:rsid w:val="00164B54"/>
  </w:style>
  <w:style w:type="character" w:customStyle="1" w:styleId="WW8Num10z0">
    <w:name w:val="WW8Num10z0"/>
    <w:qFormat/>
    <w:rsid w:val="00164B54"/>
    <w:rPr>
      <w:rFonts w:ascii="Symbol" w:hAnsi="Symbol" w:cs="Symbol"/>
    </w:rPr>
  </w:style>
  <w:style w:type="character" w:customStyle="1" w:styleId="WW8Num10z1">
    <w:name w:val="WW8Num10z1"/>
    <w:qFormat/>
    <w:rsid w:val="00164B54"/>
  </w:style>
  <w:style w:type="character" w:customStyle="1" w:styleId="WW8Num10z2">
    <w:name w:val="WW8Num10z2"/>
    <w:rsid w:val="00164B54"/>
  </w:style>
  <w:style w:type="character" w:customStyle="1" w:styleId="WW8Num10z3">
    <w:name w:val="WW8Num10z3"/>
    <w:rsid w:val="00164B54"/>
  </w:style>
  <w:style w:type="character" w:customStyle="1" w:styleId="WW8Num10z4">
    <w:name w:val="WW8Num10z4"/>
    <w:rsid w:val="00164B54"/>
  </w:style>
  <w:style w:type="character" w:customStyle="1" w:styleId="WW8Num10z5">
    <w:name w:val="WW8Num10z5"/>
    <w:rsid w:val="00164B54"/>
  </w:style>
  <w:style w:type="character" w:customStyle="1" w:styleId="WW8Num10z6">
    <w:name w:val="WW8Num10z6"/>
    <w:rsid w:val="00164B54"/>
  </w:style>
  <w:style w:type="character" w:customStyle="1" w:styleId="WW8Num10z7">
    <w:name w:val="WW8Num10z7"/>
    <w:rsid w:val="00164B54"/>
  </w:style>
  <w:style w:type="character" w:customStyle="1" w:styleId="WW8Num10z8">
    <w:name w:val="WW8Num10z8"/>
    <w:rsid w:val="00164B54"/>
  </w:style>
  <w:style w:type="character" w:customStyle="1" w:styleId="WW8Num11z0">
    <w:name w:val="WW8Num11z0"/>
    <w:qFormat/>
    <w:rsid w:val="00164B54"/>
    <w:rPr>
      <w:rFonts w:ascii="Symbol" w:hAnsi="Symbol" w:cs="Symbol"/>
    </w:rPr>
  </w:style>
  <w:style w:type="character" w:customStyle="1" w:styleId="WW8Num11z1">
    <w:name w:val="WW8Num11z1"/>
    <w:qFormat/>
    <w:rsid w:val="00164B54"/>
  </w:style>
  <w:style w:type="character" w:customStyle="1" w:styleId="WW8Num11z2">
    <w:name w:val="WW8Num11z2"/>
    <w:rsid w:val="00164B54"/>
  </w:style>
  <w:style w:type="character" w:customStyle="1" w:styleId="WW8Num11z3">
    <w:name w:val="WW8Num11z3"/>
    <w:rsid w:val="00164B54"/>
  </w:style>
  <w:style w:type="character" w:customStyle="1" w:styleId="WW8Num11z4">
    <w:name w:val="WW8Num11z4"/>
    <w:rsid w:val="00164B54"/>
  </w:style>
  <w:style w:type="character" w:customStyle="1" w:styleId="WW8Num11z5">
    <w:name w:val="WW8Num11z5"/>
    <w:rsid w:val="00164B54"/>
  </w:style>
  <w:style w:type="character" w:customStyle="1" w:styleId="WW8Num11z6">
    <w:name w:val="WW8Num11z6"/>
    <w:rsid w:val="00164B54"/>
  </w:style>
  <w:style w:type="character" w:customStyle="1" w:styleId="WW8Num11z7">
    <w:name w:val="WW8Num11z7"/>
    <w:rsid w:val="00164B54"/>
  </w:style>
  <w:style w:type="character" w:customStyle="1" w:styleId="WW8Num11z8">
    <w:name w:val="WW8Num11z8"/>
    <w:rsid w:val="00164B54"/>
  </w:style>
  <w:style w:type="character" w:customStyle="1" w:styleId="WW8Num12z0">
    <w:name w:val="WW8Num12z0"/>
    <w:qFormat/>
    <w:rsid w:val="00164B54"/>
    <w:rPr>
      <w:rFonts w:ascii="Symbol" w:hAnsi="Symbol" w:cs="Symbol"/>
      <w:color w:val="1F497D"/>
      <w:sz w:val="32"/>
    </w:rPr>
  </w:style>
  <w:style w:type="character" w:customStyle="1" w:styleId="WW8Num12z1">
    <w:name w:val="WW8Num12z1"/>
    <w:rsid w:val="00164B54"/>
    <w:rPr>
      <w:rFonts w:ascii="Courier New" w:hAnsi="Courier New" w:cs="Courier New"/>
    </w:rPr>
  </w:style>
  <w:style w:type="character" w:customStyle="1" w:styleId="WW8Num12z2">
    <w:name w:val="WW8Num12z2"/>
    <w:rsid w:val="00164B54"/>
    <w:rPr>
      <w:rFonts w:ascii="Wingdings" w:hAnsi="Wingdings" w:cs="Wingdings"/>
    </w:rPr>
  </w:style>
  <w:style w:type="character" w:customStyle="1" w:styleId="WW8Num12z3">
    <w:name w:val="WW8Num12z3"/>
    <w:rsid w:val="00164B54"/>
    <w:rPr>
      <w:rFonts w:ascii="Symbol" w:hAnsi="Symbol" w:cs="Symbol"/>
    </w:rPr>
  </w:style>
  <w:style w:type="character" w:customStyle="1" w:styleId="WW8Num13z0">
    <w:name w:val="WW8Num13z0"/>
    <w:rsid w:val="00164B54"/>
    <w:rPr>
      <w:rFonts w:hint="default"/>
      <w:b/>
      <w:kern w:val="0"/>
      <w:lang w:eastAsia="en-US"/>
    </w:rPr>
  </w:style>
  <w:style w:type="character" w:customStyle="1" w:styleId="WW8Num14z0">
    <w:name w:val="WW8Num14z0"/>
    <w:qFormat/>
    <w:rsid w:val="00164B54"/>
    <w:rPr>
      <w:rFonts w:ascii="Symbol" w:hAnsi="Symbol" w:cs="Symbol" w:hint="default"/>
    </w:rPr>
  </w:style>
  <w:style w:type="character" w:customStyle="1" w:styleId="WW8Num15z0">
    <w:name w:val="WW8Num15z0"/>
    <w:qFormat/>
    <w:rsid w:val="00164B54"/>
    <w:rPr>
      <w:rFonts w:ascii="Courier New" w:hAnsi="Courier New" w:cs="Courier New" w:hint="default"/>
    </w:rPr>
  </w:style>
  <w:style w:type="character" w:customStyle="1" w:styleId="WW8Num16z0">
    <w:name w:val="WW8Num16z0"/>
    <w:qFormat/>
    <w:rsid w:val="00164B54"/>
    <w:rPr>
      <w:rFonts w:ascii="Courier New" w:hAnsi="Courier New" w:cs="Courier New" w:hint="default"/>
    </w:rPr>
  </w:style>
  <w:style w:type="character" w:customStyle="1" w:styleId="WW8Num17z0">
    <w:name w:val="WW8Num17z0"/>
    <w:rsid w:val="00164B54"/>
    <w:rPr>
      <w:rFonts w:cs="Times New Roman" w:hint="default"/>
      <w:i w:val="0"/>
      <w:kern w:val="0"/>
      <w:lang w:eastAsia="en-US"/>
    </w:rPr>
  </w:style>
  <w:style w:type="character" w:customStyle="1" w:styleId="WW8Num18z0">
    <w:name w:val="WW8Num18z0"/>
    <w:rsid w:val="00164B54"/>
    <w:rPr>
      <w:rFonts w:ascii="Symbol" w:hAnsi="Symbol" w:cs="Symbol" w:hint="default"/>
    </w:rPr>
  </w:style>
  <w:style w:type="character" w:customStyle="1" w:styleId="WW8Num19z0">
    <w:name w:val="WW8Num19z0"/>
    <w:rsid w:val="00164B54"/>
    <w:rPr>
      <w:rFonts w:ascii="Symbol" w:hAnsi="Symbol" w:cs="Symbol" w:hint="default"/>
    </w:rPr>
  </w:style>
  <w:style w:type="character" w:customStyle="1" w:styleId="WW8Num20z0">
    <w:name w:val="WW8Num20z0"/>
    <w:rsid w:val="00164B54"/>
    <w:rPr>
      <w:rFonts w:ascii="Courier New" w:hAnsi="Courier New" w:cs="Courier New" w:hint="default"/>
    </w:rPr>
  </w:style>
  <w:style w:type="character" w:customStyle="1" w:styleId="WW8Num21z0">
    <w:name w:val="WW8Num21z0"/>
    <w:rsid w:val="00164B54"/>
    <w:rPr>
      <w:rFonts w:ascii="Symbol" w:hAnsi="Symbol" w:cs="Symbol" w:hint="default"/>
    </w:rPr>
  </w:style>
  <w:style w:type="character" w:customStyle="1" w:styleId="WW8Num22z0">
    <w:name w:val="WW8Num22z0"/>
    <w:rsid w:val="00164B54"/>
    <w:rPr>
      <w:rFonts w:ascii="Courier New" w:hAnsi="Courier New" w:cs="Courier New" w:hint="default"/>
      <w:kern w:val="0"/>
    </w:rPr>
  </w:style>
  <w:style w:type="character" w:customStyle="1" w:styleId="WW8Num23z0">
    <w:name w:val="WW8Num23z0"/>
    <w:rsid w:val="00164B54"/>
    <w:rPr>
      <w:rFonts w:ascii="Courier New" w:hAnsi="Courier New" w:cs="Courier New" w:hint="default"/>
    </w:rPr>
  </w:style>
  <w:style w:type="character" w:customStyle="1" w:styleId="WW8Num23z2">
    <w:name w:val="WW8Num23z2"/>
    <w:rsid w:val="00164B54"/>
    <w:rPr>
      <w:rFonts w:ascii="Wingdings" w:hAnsi="Wingdings" w:cs="Wingdings" w:hint="default"/>
    </w:rPr>
  </w:style>
  <w:style w:type="character" w:customStyle="1" w:styleId="WW8Num23z3">
    <w:name w:val="WW8Num23z3"/>
    <w:rsid w:val="00164B54"/>
    <w:rPr>
      <w:rFonts w:ascii="Symbol" w:hAnsi="Symbol" w:cs="Symbol" w:hint="default"/>
    </w:rPr>
  </w:style>
  <w:style w:type="character" w:customStyle="1" w:styleId="WW8Num24z0">
    <w:name w:val="WW8Num24z0"/>
    <w:rsid w:val="00164B54"/>
    <w:rPr>
      <w:rFonts w:cs="Times New Roman" w:hint="default"/>
      <w:i w:val="0"/>
      <w:kern w:val="0"/>
      <w:lang w:eastAsia="en-US"/>
    </w:rPr>
  </w:style>
  <w:style w:type="character" w:customStyle="1" w:styleId="WW8Num24z2">
    <w:name w:val="WW8Num24z2"/>
    <w:rsid w:val="00164B54"/>
  </w:style>
  <w:style w:type="character" w:customStyle="1" w:styleId="WW8Num24z3">
    <w:name w:val="WW8Num24z3"/>
    <w:rsid w:val="00164B54"/>
  </w:style>
  <w:style w:type="character" w:customStyle="1" w:styleId="WW8Num24z4">
    <w:name w:val="WW8Num24z4"/>
    <w:rsid w:val="00164B54"/>
  </w:style>
  <w:style w:type="character" w:customStyle="1" w:styleId="WW8Num24z5">
    <w:name w:val="WW8Num24z5"/>
    <w:rsid w:val="00164B54"/>
  </w:style>
  <w:style w:type="character" w:customStyle="1" w:styleId="WW8Num24z6">
    <w:name w:val="WW8Num24z6"/>
    <w:rsid w:val="00164B54"/>
  </w:style>
  <w:style w:type="character" w:customStyle="1" w:styleId="WW8Num24z7">
    <w:name w:val="WW8Num24z7"/>
    <w:rsid w:val="00164B54"/>
  </w:style>
  <w:style w:type="character" w:customStyle="1" w:styleId="WW8Num24z8">
    <w:name w:val="WW8Num24z8"/>
    <w:rsid w:val="00164B54"/>
  </w:style>
  <w:style w:type="character" w:customStyle="1" w:styleId="WW8Num25z0">
    <w:name w:val="WW8Num25z0"/>
    <w:rsid w:val="00164B54"/>
    <w:rPr>
      <w:rFonts w:hint="default"/>
    </w:rPr>
  </w:style>
  <w:style w:type="character" w:customStyle="1" w:styleId="WW8Num26z0">
    <w:name w:val="WW8Num26z0"/>
    <w:rsid w:val="00164B54"/>
    <w:rPr>
      <w:rFonts w:hint="default"/>
      <w:b/>
      <w:kern w:val="0"/>
      <w:lang w:eastAsia="en-US"/>
    </w:rPr>
  </w:style>
  <w:style w:type="character" w:customStyle="1" w:styleId="WW8Num27z0">
    <w:name w:val="WW8Num27z0"/>
    <w:rsid w:val="00164B54"/>
    <w:rPr>
      <w:rFonts w:cs="Times New Roman" w:hint="default"/>
      <w:i w:val="0"/>
      <w:kern w:val="0"/>
      <w:lang w:eastAsia="en-US"/>
    </w:rPr>
  </w:style>
  <w:style w:type="character" w:customStyle="1" w:styleId="WW8Num28z0">
    <w:name w:val="WW8Num28z0"/>
    <w:rsid w:val="00164B54"/>
    <w:rPr>
      <w:rFonts w:cs="Times New Roman" w:hint="default"/>
      <w:i w:val="0"/>
      <w:kern w:val="0"/>
      <w:lang w:eastAsia="en-US"/>
    </w:rPr>
  </w:style>
  <w:style w:type="character" w:customStyle="1" w:styleId="WW8Num29z0">
    <w:name w:val="WW8Num29z0"/>
    <w:rsid w:val="00164B54"/>
    <w:rPr>
      <w:rFonts w:hint="default"/>
      <w:iCs/>
      <w:lang w:eastAsia="en-US"/>
    </w:rPr>
  </w:style>
  <w:style w:type="character" w:customStyle="1" w:styleId="WW8Num30z0">
    <w:name w:val="WW8Num30z0"/>
    <w:rsid w:val="00164B54"/>
    <w:rPr>
      <w:rFonts w:ascii="Symbol" w:hAnsi="Symbol" w:cs="Symbol" w:hint="default"/>
    </w:rPr>
  </w:style>
  <w:style w:type="character" w:customStyle="1" w:styleId="WW8Num31z0">
    <w:name w:val="WW8Num31z0"/>
    <w:rsid w:val="00164B54"/>
    <w:rPr>
      <w:rFonts w:ascii="Courier New" w:hAnsi="Courier New" w:cs="Courier New" w:hint="default"/>
    </w:rPr>
  </w:style>
  <w:style w:type="character" w:customStyle="1" w:styleId="WW8Num32z0">
    <w:name w:val="WW8Num32z0"/>
    <w:rsid w:val="00164B54"/>
    <w:rPr>
      <w:rFonts w:ascii="Symbol" w:hAnsi="Symbol" w:cs="Symbol" w:hint="default"/>
    </w:rPr>
  </w:style>
  <w:style w:type="character" w:customStyle="1" w:styleId="WW8Num33z0">
    <w:name w:val="WW8Num33z0"/>
    <w:rsid w:val="00164B54"/>
    <w:rPr>
      <w:rFonts w:cs="Times New Roman" w:hint="default"/>
      <w:i w:val="0"/>
      <w:kern w:val="0"/>
      <w:lang w:eastAsia="en-US"/>
    </w:rPr>
  </w:style>
  <w:style w:type="character" w:customStyle="1" w:styleId="WW8Num34z0">
    <w:name w:val="WW8Num34z0"/>
    <w:rsid w:val="00164B54"/>
    <w:rPr>
      <w:rFonts w:hint="default"/>
      <w:b/>
      <w:kern w:val="0"/>
      <w:lang w:eastAsia="en-US"/>
    </w:rPr>
  </w:style>
  <w:style w:type="character" w:customStyle="1" w:styleId="WW8Num35z0">
    <w:name w:val="WW8Num35z0"/>
    <w:rsid w:val="00164B54"/>
    <w:rPr>
      <w:rFonts w:ascii="Courier New" w:hAnsi="Courier New" w:cs="Courier New" w:hint="default"/>
      <w:kern w:val="0"/>
    </w:rPr>
  </w:style>
  <w:style w:type="character" w:customStyle="1" w:styleId="WW8Num36z0">
    <w:name w:val="WW8Num36z0"/>
    <w:rsid w:val="00164B54"/>
    <w:rPr>
      <w:rFonts w:ascii="Courier New" w:hAnsi="Courier New" w:cs="Courier New" w:hint="default"/>
      <w:kern w:val="0"/>
    </w:rPr>
  </w:style>
  <w:style w:type="character" w:customStyle="1" w:styleId="WW8Num36z2">
    <w:name w:val="WW8Num36z2"/>
    <w:rsid w:val="00164B54"/>
    <w:rPr>
      <w:rFonts w:ascii="Wingdings" w:hAnsi="Wingdings" w:cs="Wingdings" w:hint="default"/>
    </w:rPr>
  </w:style>
  <w:style w:type="character" w:customStyle="1" w:styleId="WW8Num36z3">
    <w:name w:val="WW8Num36z3"/>
    <w:rsid w:val="00164B54"/>
    <w:rPr>
      <w:rFonts w:ascii="Symbol" w:hAnsi="Symbol" w:cs="Symbol" w:hint="default"/>
    </w:rPr>
  </w:style>
  <w:style w:type="character" w:customStyle="1" w:styleId="WW8Num37z0">
    <w:name w:val="WW8Num37z0"/>
    <w:rsid w:val="00164B54"/>
    <w:rPr>
      <w:rFonts w:ascii="Courier New" w:hAnsi="Courier New" w:cs="Courier New" w:hint="default"/>
    </w:rPr>
  </w:style>
  <w:style w:type="character" w:customStyle="1" w:styleId="WW8Num38z0">
    <w:name w:val="WW8Num38z0"/>
    <w:rsid w:val="00164B54"/>
    <w:rPr>
      <w:rFonts w:hint="default"/>
      <w:b/>
      <w:kern w:val="0"/>
      <w:lang w:eastAsia="en-US"/>
    </w:rPr>
  </w:style>
  <w:style w:type="character" w:customStyle="1" w:styleId="WW8Num8z4">
    <w:name w:val="WW8Num8z4"/>
    <w:rsid w:val="00164B54"/>
  </w:style>
  <w:style w:type="character" w:customStyle="1" w:styleId="WW8Num9z2">
    <w:name w:val="WW8Num9z2"/>
    <w:rsid w:val="00164B54"/>
  </w:style>
  <w:style w:type="character" w:customStyle="1" w:styleId="WW8Num12z5">
    <w:name w:val="WW8Num12z5"/>
    <w:rsid w:val="00164B54"/>
    <w:rPr>
      <w:sz w:val="28"/>
      <w:szCs w:val="28"/>
    </w:rPr>
  </w:style>
  <w:style w:type="character" w:customStyle="1" w:styleId="WW8Num12z6">
    <w:name w:val="WW8Num12z6"/>
    <w:rsid w:val="00164B54"/>
    <w:rPr>
      <w:b/>
    </w:rPr>
  </w:style>
  <w:style w:type="character" w:customStyle="1" w:styleId="WW8Num12z7">
    <w:name w:val="WW8Num12z7"/>
    <w:rsid w:val="00164B54"/>
    <w:rPr>
      <w:rFonts w:ascii="Symbol" w:hAnsi="Symbol" w:cs="Symbol"/>
    </w:rPr>
  </w:style>
  <w:style w:type="character" w:customStyle="1" w:styleId="WW8Num12z8">
    <w:name w:val="WW8Num12z8"/>
    <w:rsid w:val="00164B54"/>
  </w:style>
  <w:style w:type="character" w:customStyle="1" w:styleId="WW8Num13z1">
    <w:name w:val="WW8Num13z1"/>
    <w:rsid w:val="00164B54"/>
    <w:rPr>
      <w:rFonts w:ascii="Courier New" w:hAnsi="Courier New" w:cs="Courier New"/>
    </w:rPr>
  </w:style>
  <w:style w:type="character" w:customStyle="1" w:styleId="WW8Num13z3">
    <w:name w:val="WW8Num13z3"/>
    <w:rsid w:val="00164B54"/>
  </w:style>
  <w:style w:type="character" w:customStyle="1" w:styleId="WW8Num13z4">
    <w:name w:val="WW8Num13z4"/>
    <w:rsid w:val="00164B54"/>
  </w:style>
  <w:style w:type="character" w:customStyle="1" w:styleId="WW8Num13z5">
    <w:name w:val="WW8Num13z5"/>
    <w:rsid w:val="00164B54"/>
  </w:style>
  <w:style w:type="character" w:customStyle="1" w:styleId="WW8Num13z6">
    <w:name w:val="WW8Num13z6"/>
    <w:rsid w:val="00164B54"/>
  </w:style>
  <w:style w:type="character" w:customStyle="1" w:styleId="WW8Num13z7">
    <w:name w:val="WW8Num13z7"/>
    <w:rsid w:val="00164B54"/>
  </w:style>
  <w:style w:type="character" w:customStyle="1" w:styleId="WW8Num13z8">
    <w:name w:val="WW8Num13z8"/>
    <w:rsid w:val="00164B54"/>
  </w:style>
  <w:style w:type="character" w:customStyle="1" w:styleId="WW8Num14z1">
    <w:name w:val="WW8Num14z1"/>
    <w:rsid w:val="00164B54"/>
  </w:style>
  <w:style w:type="character" w:customStyle="1" w:styleId="WW8Num14z2">
    <w:name w:val="WW8Num14z2"/>
    <w:rsid w:val="00164B54"/>
  </w:style>
  <w:style w:type="character" w:customStyle="1" w:styleId="WW8Num14z3">
    <w:name w:val="WW8Num14z3"/>
    <w:rsid w:val="00164B54"/>
  </w:style>
  <w:style w:type="character" w:customStyle="1" w:styleId="WW8Num14z4">
    <w:name w:val="WW8Num14z4"/>
    <w:rsid w:val="00164B54"/>
  </w:style>
  <w:style w:type="character" w:customStyle="1" w:styleId="WW8Num14z5">
    <w:name w:val="WW8Num14z5"/>
    <w:rsid w:val="00164B54"/>
  </w:style>
  <w:style w:type="character" w:customStyle="1" w:styleId="WW8Num14z6">
    <w:name w:val="WW8Num14z6"/>
    <w:rsid w:val="00164B54"/>
  </w:style>
  <w:style w:type="character" w:customStyle="1" w:styleId="WW8Num14z7">
    <w:name w:val="WW8Num14z7"/>
    <w:rsid w:val="00164B54"/>
  </w:style>
  <w:style w:type="character" w:customStyle="1" w:styleId="WW8Num14z8">
    <w:name w:val="WW8Num14z8"/>
    <w:rsid w:val="00164B54"/>
  </w:style>
  <w:style w:type="character" w:customStyle="1" w:styleId="WW8Num15z1">
    <w:name w:val="WW8Num15z1"/>
    <w:rsid w:val="00164B54"/>
  </w:style>
  <w:style w:type="character" w:customStyle="1" w:styleId="WW8Num15z2">
    <w:name w:val="WW8Num15z2"/>
    <w:rsid w:val="00164B54"/>
  </w:style>
  <w:style w:type="character" w:customStyle="1" w:styleId="WW8Num15z3">
    <w:name w:val="WW8Num15z3"/>
    <w:rsid w:val="00164B54"/>
  </w:style>
  <w:style w:type="character" w:customStyle="1" w:styleId="WW8Num15z4">
    <w:name w:val="WW8Num15z4"/>
    <w:rsid w:val="00164B54"/>
  </w:style>
  <w:style w:type="character" w:customStyle="1" w:styleId="WW8Num15z5">
    <w:name w:val="WW8Num15z5"/>
    <w:rsid w:val="00164B54"/>
  </w:style>
  <w:style w:type="character" w:customStyle="1" w:styleId="WW8Num15z6">
    <w:name w:val="WW8Num15z6"/>
    <w:rsid w:val="00164B54"/>
  </w:style>
  <w:style w:type="character" w:customStyle="1" w:styleId="WW8Num15z7">
    <w:name w:val="WW8Num15z7"/>
    <w:rsid w:val="00164B54"/>
  </w:style>
  <w:style w:type="character" w:customStyle="1" w:styleId="WW8Num15z8">
    <w:name w:val="WW8Num15z8"/>
    <w:rsid w:val="00164B54"/>
  </w:style>
  <w:style w:type="character" w:customStyle="1" w:styleId="WW8Num16z1">
    <w:name w:val="WW8Num16z1"/>
    <w:rsid w:val="00164B54"/>
    <w:rPr>
      <w:rFonts w:ascii="Courier New" w:hAnsi="Courier New" w:cs="Courier New"/>
    </w:rPr>
  </w:style>
  <w:style w:type="character" w:customStyle="1" w:styleId="WW8Num16z2">
    <w:name w:val="WW8Num16z2"/>
    <w:rsid w:val="00164B54"/>
    <w:rPr>
      <w:rFonts w:ascii="Wingdings" w:hAnsi="Wingdings" w:cs="Wingdings"/>
    </w:rPr>
  </w:style>
  <w:style w:type="character" w:customStyle="1" w:styleId="WW8Num16z3">
    <w:name w:val="WW8Num16z3"/>
    <w:rsid w:val="00164B54"/>
    <w:rPr>
      <w:rFonts w:ascii="Symbol" w:hAnsi="Symbol" w:cs="Symbol"/>
    </w:rPr>
  </w:style>
  <w:style w:type="character" w:customStyle="1" w:styleId="WW8Num17z1">
    <w:name w:val="WW8Num17z1"/>
    <w:rsid w:val="00164B54"/>
    <w:rPr>
      <w:rFonts w:ascii="Courier New" w:hAnsi="Courier New" w:cs="Courier New"/>
    </w:rPr>
  </w:style>
  <w:style w:type="character" w:customStyle="1" w:styleId="WW8Num17z2">
    <w:name w:val="WW8Num17z2"/>
    <w:rsid w:val="00164B54"/>
    <w:rPr>
      <w:rFonts w:ascii="Wingdings" w:hAnsi="Wingdings" w:cs="Wingdings"/>
    </w:rPr>
  </w:style>
  <w:style w:type="character" w:customStyle="1" w:styleId="WW8Num18z1">
    <w:name w:val="WW8Num18z1"/>
    <w:rsid w:val="00164B54"/>
    <w:rPr>
      <w:rFonts w:ascii="Courier New" w:hAnsi="Courier New" w:cs="Courier New"/>
    </w:rPr>
  </w:style>
  <w:style w:type="character" w:customStyle="1" w:styleId="WW8Num18z2">
    <w:name w:val="WW8Num18z2"/>
    <w:rsid w:val="00164B54"/>
    <w:rPr>
      <w:rFonts w:ascii="Wingdings" w:hAnsi="Wingdings" w:cs="Wingdings"/>
    </w:rPr>
  </w:style>
  <w:style w:type="character" w:customStyle="1" w:styleId="WW8Num19z1">
    <w:name w:val="WW8Num19z1"/>
    <w:rsid w:val="00164B54"/>
    <w:rPr>
      <w:rFonts w:ascii="Courier New" w:hAnsi="Courier New" w:cs="Courier New"/>
    </w:rPr>
  </w:style>
  <w:style w:type="character" w:customStyle="1" w:styleId="WW8Num19z2">
    <w:name w:val="WW8Num19z2"/>
    <w:rsid w:val="00164B54"/>
    <w:rPr>
      <w:rFonts w:ascii="Wingdings" w:hAnsi="Wingdings" w:cs="Wingdings"/>
    </w:rPr>
  </w:style>
  <w:style w:type="character" w:customStyle="1" w:styleId="WW8Num20z1">
    <w:name w:val="WW8Num20z1"/>
    <w:rsid w:val="00164B54"/>
    <w:rPr>
      <w:rFonts w:ascii="Courier New" w:hAnsi="Courier New" w:cs="Courier New"/>
    </w:rPr>
  </w:style>
  <w:style w:type="character" w:customStyle="1" w:styleId="WW8Num20z2">
    <w:name w:val="WW8Num20z2"/>
    <w:rsid w:val="00164B54"/>
    <w:rPr>
      <w:rFonts w:ascii="Wingdings" w:hAnsi="Wingdings" w:cs="Wingdings"/>
    </w:rPr>
  </w:style>
  <w:style w:type="character" w:customStyle="1" w:styleId="WW8Num21z1">
    <w:name w:val="WW8Num21z1"/>
    <w:rsid w:val="00164B54"/>
    <w:rPr>
      <w:rFonts w:ascii="Courier New" w:hAnsi="Courier New" w:cs="Courier New"/>
    </w:rPr>
  </w:style>
  <w:style w:type="character" w:customStyle="1" w:styleId="WW8Num21z2">
    <w:name w:val="WW8Num21z2"/>
    <w:rsid w:val="00164B54"/>
    <w:rPr>
      <w:rFonts w:ascii="Wingdings" w:hAnsi="Wingdings" w:cs="Wingdings"/>
    </w:rPr>
  </w:style>
  <w:style w:type="character" w:customStyle="1" w:styleId="WW8Num22z1">
    <w:name w:val="WW8Num22z1"/>
    <w:rsid w:val="00164B54"/>
    <w:rPr>
      <w:rFonts w:ascii="Courier New" w:hAnsi="Courier New" w:cs="Courier New"/>
    </w:rPr>
  </w:style>
  <w:style w:type="character" w:customStyle="1" w:styleId="WW8Num22z2">
    <w:name w:val="WW8Num22z2"/>
    <w:rsid w:val="00164B54"/>
    <w:rPr>
      <w:rFonts w:ascii="Wingdings" w:hAnsi="Wingdings" w:cs="Wingdings"/>
    </w:rPr>
  </w:style>
  <w:style w:type="character" w:customStyle="1" w:styleId="WW8Num23z1">
    <w:name w:val="WW8Num23z1"/>
    <w:rsid w:val="00164B54"/>
    <w:rPr>
      <w:rFonts w:ascii="Courier New" w:hAnsi="Courier New" w:cs="Courier New"/>
    </w:rPr>
  </w:style>
  <w:style w:type="character" w:customStyle="1" w:styleId="WW8Num24z1">
    <w:name w:val="WW8Num24z1"/>
    <w:rsid w:val="00164B54"/>
    <w:rPr>
      <w:rFonts w:ascii="Courier New" w:hAnsi="Courier New" w:cs="Courier New"/>
    </w:rPr>
  </w:style>
  <w:style w:type="character" w:customStyle="1" w:styleId="WW8Num25z1">
    <w:name w:val="WW8Num25z1"/>
    <w:rsid w:val="00164B54"/>
    <w:rPr>
      <w:rFonts w:ascii="Courier New" w:hAnsi="Courier New" w:cs="Courier New"/>
    </w:rPr>
  </w:style>
  <w:style w:type="character" w:customStyle="1" w:styleId="WW8Num25z2">
    <w:name w:val="WW8Num25z2"/>
    <w:rsid w:val="00164B54"/>
    <w:rPr>
      <w:rFonts w:ascii="Wingdings" w:hAnsi="Wingdings" w:cs="Wingdings"/>
    </w:rPr>
  </w:style>
  <w:style w:type="character" w:customStyle="1" w:styleId="WW8Num26z1">
    <w:name w:val="WW8Num26z1"/>
    <w:rsid w:val="00164B54"/>
    <w:rPr>
      <w:rFonts w:ascii="Courier New" w:hAnsi="Courier New" w:cs="Courier New"/>
    </w:rPr>
  </w:style>
  <w:style w:type="character" w:customStyle="1" w:styleId="WW8Num26z2">
    <w:name w:val="WW8Num26z2"/>
    <w:rsid w:val="00164B54"/>
    <w:rPr>
      <w:rFonts w:ascii="Wingdings" w:hAnsi="Wingdings" w:cs="Wingdings"/>
    </w:rPr>
  </w:style>
  <w:style w:type="character" w:customStyle="1" w:styleId="WW8Num27z1">
    <w:name w:val="WW8Num27z1"/>
    <w:rsid w:val="00164B54"/>
  </w:style>
  <w:style w:type="character" w:customStyle="1" w:styleId="WW8Num27z2">
    <w:name w:val="WW8Num27z2"/>
    <w:rsid w:val="00164B54"/>
  </w:style>
  <w:style w:type="character" w:customStyle="1" w:styleId="WW8Num27z3">
    <w:name w:val="WW8Num27z3"/>
    <w:rsid w:val="00164B54"/>
  </w:style>
  <w:style w:type="character" w:customStyle="1" w:styleId="WW8Num27z4">
    <w:name w:val="WW8Num27z4"/>
    <w:rsid w:val="00164B54"/>
  </w:style>
  <w:style w:type="character" w:customStyle="1" w:styleId="WW8Num27z5">
    <w:name w:val="WW8Num27z5"/>
    <w:rsid w:val="00164B54"/>
  </w:style>
  <w:style w:type="character" w:customStyle="1" w:styleId="WW8Num27z6">
    <w:name w:val="WW8Num27z6"/>
    <w:rsid w:val="00164B54"/>
  </w:style>
  <w:style w:type="character" w:customStyle="1" w:styleId="WW8Num27z7">
    <w:name w:val="WW8Num27z7"/>
    <w:rsid w:val="00164B54"/>
  </w:style>
  <w:style w:type="character" w:customStyle="1" w:styleId="WW8Num27z8">
    <w:name w:val="WW8Num27z8"/>
    <w:rsid w:val="00164B54"/>
  </w:style>
  <w:style w:type="character" w:customStyle="1" w:styleId="WW8Num28z1">
    <w:name w:val="WW8Num28z1"/>
    <w:rsid w:val="00164B54"/>
  </w:style>
  <w:style w:type="character" w:customStyle="1" w:styleId="WW8Num28z2">
    <w:name w:val="WW8Num28z2"/>
    <w:rsid w:val="00164B54"/>
  </w:style>
  <w:style w:type="character" w:customStyle="1" w:styleId="WW8Num28z3">
    <w:name w:val="WW8Num28z3"/>
    <w:rsid w:val="00164B54"/>
  </w:style>
  <w:style w:type="character" w:customStyle="1" w:styleId="WW8Num28z4">
    <w:name w:val="WW8Num28z4"/>
    <w:rsid w:val="00164B54"/>
  </w:style>
  <w:style w:type="character" w:customStyle="1" w:styleId="WW8Num28z5">
    <w:name w:val="WW8Num28z5"/>
    <w:rsid w:val="00164B54"/>
  </w:style>
  <w:style w:type="character" w:customStyle="1" w:styleId="WW8Num28z6">
    <w:name w:val="WW8Num28z6"/>
    <w:rsid w:val="00164B54"/>
  </w:style>
  <w:style w:type="character" w:customStyle="1" w:styleId="WW8Num28z7">
    <w:name w:val="WW8Num28z7"/>
    <w:rsid w:val="00164B54"/>
  </w:style>
  <w:style w:type="character" w:customStyle="1" w:styleId="WW8Num28z8">
    <w:name w:val="WW8Num28z8"/>
    <w:rsid w:val="00164B54"/>
  </w:style>
  <w:style w:type="character" w:customStyle="1" w:styleId="WW8Num29z1">
    <w:name w:val="WW8Num29z1"/>
    <w:rsid w:val="00164B54"/>
  </w:style>
  <w:style w:type="character" w:customStyle="1" w:styleId="WW8Num29z2">
    <w:name w:val="WW8Num29z2"/>
    <w:rsid w:val="00164B54"/>
  </w:style>
  <w:style w:type="character" w:customStyle="1" w:styleId="WW8Num29z3">
    <w:name w:val="WW8Num29z3"/>
    <w:rsid w:val="00164B54"/>
  </w:style>
  <w:style w:type="character" w:customStyle="1" w:styleId="WW8Num29z4">
    <w:name w:val="WW8Num29z4"/>
    <w:rsid w:val="00164B54"/>
  </w:style>
  <w:style w:type="character" w:customStyle="1" w:styleId="WW8Num29z5">
    <w:name w:val="WW8Num29z5"/>
    <w:rsid w:val="00164B54"/>
  </w:style>
  <w:style w:type="character" w:customStyle="1" w:styleId="WW8Num29z6">
    <w:name w:val="WW8Num29z6"/>
    <w:rsid w:val="00164B54"/>
  </w:style>
  <w:style w:type="character" w:customStyle="1" w:styleId="WW8Num29z7">
    <w:name w:val="WW8Num29z7"/>
    <w:rsid w:val="00164B54"/>
  </w:style>
  <w:style w:type="character" w:customStyle="1" w:styleId="WW8Num29z8">
    <w:name w:val="WW8Num29z8"/>
    <w:rsid w:val="00164B54"/>
  </w:style>
  <w:style w:type="character" w:customStyle="1" w:styleId="WW8Num30z1">
    <w:name w:val="WW8Num30z1"/>
    <w:rsid w:val="00164B54"/>
  </w:style>
  <w:style w:type="character" w:customStyle="1" w:styleId="WW8Num30z2">
    <w:name w:val="WW8Num30z2"/>
    <w:rsid w:val="00164B54"/>
  </w:style>
  <w:style w:type="character" w:customStyle="1" w:styleId="WW8Num30z3">
    <w:name w:val="WW8Num30z3"/>
    <w:rsid w:val="00164B54"/>
  </w:style>
  <w:style w:type="character" w:customStyle="1" w:styleId="WW8Num30z4">
    <w:name w:val="WW8Num30z4"/>
    <w:rsid w:val="00164B54"/>
  </w:style>
  <w:style w:type="character" w:customStyle="1" w:styleId="WW8Num30z5">
    <w:name w:val="WW8Num30z5"/>
    <w:rsid w:val="00164B54"/>
  </w:style>
  <w:style w:type="character" w:customStyle="1" w:styleId="WW8Num30z6">
    <w:name w:val="WW8Num30z6"/>
    <w:rsid w:val="00164B54"/>
  </w:style>
  <w:style w:type="character" w:customStyle="1" w:styleId="WW8Num30z7">
    <w:name w:val="WW8Num30z7"/>
    <w:rsid w:val="00164B54"/>
  </w:style>
  <w:style w:type="character" w:customStyle="1" w:styleId="WW8Num30z8">
    <w:name w:val="WW8Num30z8"/>
    <w:rsid w:val="00164B54"/>
  </w:style>
  <w:style w:type="character" w:customStyle="1" w:styleId="WW8Num31z1">
    <w:name w:val="WW8Num31z1"/>
    <w:rsid w:val="00164B54"/>
  </w:style>
  <w:style w:type="character" w:customStyle="1" w:styleId="WW8Num31z2">
    <w:name w:val="WW8Num31z2"/>
    <w:rsid w:val="00164B54"/>
  </w:style>
  <w:style w:type="character" w:customStyle="1" w:styleId="WW8Num31z3">
    <w:name w:val="WW8Num31z3"/>
    <w:rsid w:val="00164B54"/>
  </w:style>
  <w:style w:type="character" w:customStyle="1" w:styleId="WW8Num31z4">
    <w:name w:val="WW8Num31z4"/>
    <w:rsid w:val="00164B54"/>
  </w:style>
  <w:style w:type="character" w:customStyle="1" w:styleId="WW8Num31z5">
    <w:name w:val="WW8Num31z5"/>
    <w:rsid w:val="00164B54"/>
  </w:style>
  <w:style w:type="character" w:customStyle="1" w:styleId="WW8Num31z6">
    <w:name w:val="WW8Num31z6"/>
    <w:rsid w:val="00164B54"/>
  </w:style>
  <w:style w:type="character" w:customStyle="1" w:styleId="WW8Num31z7">
    <w:name w:val="WW8Num31z7"/>
    <w:rsid w:val="00164B54"/>
  </w:style>
  <w:style w:type="character" w:customStyle="1" w:styleId="WW8Num31z8">
    <w:name w:val="WW8Num31z8"/>
    <w:rsid w:val="00164B54"/>
  </w:style>
  <w:style w:type="character" w:customStyle="1" w:styleId="WW8Num32z1">
    <w:name w:val="WW8Num32z1"/>
    <w:rsid w:val="00164B54"/>
  </w:style>
  <w:style w:type="character" w:customStyle="1" w:styleId="WW8Num32z2">
    <w:name w:val="WW8Num32z2"/>
    <w:rsid w:val="00164B54"/>
  </w:style>
  <w:style w:type="character" w:customStyle="1" w:styleId="WW8Num32z3">
    <w:name w:val="WW8Num32z3"/>
    <w:rsid w:val="00164B54"/>
  </w:style>
  <w:style w:type="character" w:customStyle="1" w:styleId="WW8Num32z4">
    <w:name w:val="WW8Num32z4"/>
    <w:rsid w:val="00164B54"/>
  </w:style>
  <w:style w:type="character" w:customStyle="1" w:styleId="WW8Num32z5">
    <w:name w:val="WW8Num32z5"/>
    <w:rsid w:val="00164B54"/>
  </w:style>
  <w:style w:type="character" w:customStyle="1" w:styleId="WW8Num32z6">
    <w:name w:val="WW8Num32z6"/>
    <w:rsid w:val="00164B54"/>
  </w:style>
  <w:style w:type="character" w:customStyle="1" w:styleId="WW8Num32z7">
    <w:name w:val="WW8Num32z7"/>
    <w:rsid w:val="00164B54"/>
  </w:style>
  <w:style w:type="character" w:customStyle="1" w:styleId="WW8Num32z8">
    <w:name w:val="WW8Num32z8"/>
    <w:rsid w:val="00164B54"/>
  </w:style>
  <w:style w:type="character" w:customStyle="1" w:styleId="WW8Num33z1">
    <w:name w:val="WW8Num33z1"/>
    <w:rsid w:val="00164B54"/>
    <w:rPr>
      <w:rFonts w:ascii="Courier New" w:hAnsi="Courier New" w:cs="Courier New"/>
      <w:sz w:val="20"/>
    </w:rPr>
  </w:style>
  <w:style w:type="character" w:customStyle="1" w:styleId="WW8Num33z2">
    <w:name w:val="WW8Num33z2"/>
    <w:rsid w:val="00164B54"/>
    <w:rPr>
      <w:rFonts w:ascii="Wingdings" w:hAnsi="Wingdings" w:cs="Wingdings"/>
      <w:sz w:val="20"/>
    </w:rPr>
  </w:style>
  <w:style w:type="character" w:customStyle="1" w:styleId="WW8Num34z1">
    <w:name w:val="WW8Num34z1"/>
    <w:rsid w:val="00164B54"/>
  </w:style>
  <w:style w:type="character" w:customStyle="1" w:styleId="WW8Num34z2">
    <w:name w:val="WW8Num34z2"/>
    <w:rsid w:val="00164B54"/>
    <w:rPr>
      <w:rFonts w:ascii="Wingdings" w:hAnsi="Wingdings" w:cs="Wingdings"/>
      <w:sz w:val="20"/>
    </w:rPr>
  </w:style>
  <w:style w:type="character" w:customStyle="1" w:styleId="WW8Num35z1">
    <w:name w:val="WW8Num35z1"/>
    <w:rsid w:val="00164B54"/>
  </w:style>
  <w:style w:type="character" w:customStyle="1" w:styleId="WW8Num35z2">
    <w:name w:val="WW8Num35z2"/>
    <w:rsid w:val="00164B54"/>
    <w:rPr>
      <w:rFonts w:ascii="Wingdings" w:hAnsi="Wingdings" w:cs="Wingdings"/>
      <w:sz w:val="20"/>
    </w:rPr>
  </w:style>
  <w:style w:type="character" w:customStyle="1" w:styleId="WW8Num36z1">
    <w:name w:val="WW8Num36z1"/>
    <w:rsid w:val="00164B54"/>
    <w:rPr>
      <w:rFonts w:ascii="Courier New" w:hAnsi="Courier New" w:cs="Courier New"/>
    </w:rPr>
  </w:style>
  <w:style w:type="character" w:customStyle="1" w:styleId="WW8Num37z1">
    <w:name w:val="WW8Num37z1"/>
    <w:rsid w:val="00164B54"/>
    <w:rPr>
      <w:rFonts w:ascii="Courier New" w:hAnsi="Courier New" w:cs="Courier New"/>
      <w:sz w:val="20"/>
    </w:rPr>
  </w:style>
  <w:style w:type="character" w:customStyle="1" w:styleId="WW8Num37z2">
    <w:name w:val="WW8Num37z2"/>
    <w:rsid w:val="00164B54"/>
    <w:rPr>
      <w:rFonts w:ascii="Wingdings" w:hAnsi="Wingdings" w:cs="Wingdings"/>
      <w:sz w:val="20"/>
    </w:rPr>
  </w:style>
  <w:style w:type="character" w:customStyle="1" w:styleId="WW8Num38z1">
    <w:name w:val="WW8Num38z1"/>
    <w:rsid w:val="00164B54"/>
    <w:rPr>
      <w:rFonts w:ascii="Courier New" w:hAnsi="Courier New" w:cs="Courier New"/>
    </w:rPr>
  </w:style>
  <w:style w:type="character" w:customStyle="1" w:styleId="WW8Num38z3">
    <w:name w:val="WW8Num38z3"/>
    <w:rsid w:val="00164B54"/>
    <w:rPr>
      <w:rFonts w:ascii="Symbol" w:hAnsi="Symbol" w:cs="Symbol"/>
    </w:rPr>
  </w:style>
  <w:style w:type="character" w:customStyle="1" w:styleId="WW8Num39z0">
    <w:name w:val="WW8Num39z0"/>
    <w:rsid w:val="00164B54"/>
    <w:rPr>
      <w:rFonts w:ascii="Courier New" w:hAnsi="Courier New" w:cs="Courier New" w:hint="default"/>
    </w:rPr>
  </w:style>
  <w:style w:type="character" w:customStyle="1" w:styleId="WW8Num39z2">
    <w:name w:val="WW8Num39z2"/>
    <w:rsid w:val="00164B54"/>
    <w:rPr>
      <w:rFonts w:ascii="Wingdings" w:hAnsi="Wingdings" w:cs="Wingdings" w:hint="default"/>
    </w:rPr>
  </w:style>
  <w:style w:type="character" w:customStyle="1" w:styleId="WW8Num39z3">
    <w:name w:val="WW8Num39z3"/>
    <w:rsid w:val="00164B54"/>
    <w:rPr>
      <w:rFonts w:ascii="Symbol" w:hAnsi="Symbol" w:cs="Symbol" w:hint="default"/>
    </w:rPr>
  </w:style>
  <w:style w:type="character" w:customStyle="1" w:styleId="WW8Num40z0">
    <w:name w:val="WW8Num40z0"/>
    <w:rsid w:val="00164B54"/>
    <w:rPr>
      <w:rFonts w:hint="default"/>
      <w:b/>
      <w:kern w:val="0"/>
    </w:rPr>
  </w:style>
  <w:style w:type="character" w:customStyle="1" w:styleId="WW8Num40z2">
    <w:name w:val="WW8Num40z2"/>
    <w:rsid w:val="00164B54"/>
  </w:style>
  <w:style w:type="character" w:customStyle="1" w:styleId="WW8Num40z3">
    <w:name w:val="WW8Num40z3"/>
    <w:rsid w:val="00164B54"/>
  </w:style>
  <w:style w:type="character" w:customStyle="1" w:styleId="WW8Num40z4">
    <w:name w:val="WW8Num40z4"/>
    <w:rsid w:val="00164B54"/>
  </w:style>
  <w:style w:type="character" w:customStyle="1" w:styleId="WW8Num40z5">
    <w:name w:val="WW8Num40z5"/>
    <w:rsid w:val="00164B54"/>
  </w:style>
  <w:style w:type="character" w:customStyle="1" w:styleId="WW8Num40z6">
    <w:name w:val="WW8Num40z6"/>
    <w:rsid w:val="00164B54"/>
  </w:style>
  <w:style w:type="character" w:customStyle="1" w:styleId="WW8Num40z7">
    <w:name w:val="WW8Num40z7"/>
    <w:rsid w:val="00164B54"/>
  </w:style>
  <w:style w:type="character" w:customStyle="1" w:styleId="WW8Num40z8">
    <w:name w:val="WW8Num40z8"/>
    <w:rsid w:val="00164B54"/>
  </w:style>
  <w:style w:type="character" w:customStyle="1" w:styleId="WW8Num41z0">
    <w:name w:val="WW8Num41z0"/>
    <w:rsid w:val="00164B54"/>
    <w:rPr>
      <w:rFonts w:ascii="Symbol" w:hAnsi="Symbol" w:cs="Symbol" w:hint="default"/>
    </w:rPr>
  </w:style>
  <w:style w:type="character" w:customStyle="1" w:styleId="WW8Num41z1">
    <w:name w:val="WW8Num41z1"/>
    <w:rsid w:val="00164B54"/>
    <w:rPr>
      <w:rFonts w:ascii="Courier New" w:hAnsi="Courier New" w:cs="Courier New" w:hint="default"/>
    </w:rPr>
  </w:style>
  <w:style w:type="character" w:customStyle="1" w:styleId="WW8Num41z2">
    <w:name w:val="WW8Num41z2"/>
    <w:rsid w:val="00164B54"/>
    <w:rPr>
      <w:rFonts w:ascii="Wingdings" w:hAnsi="Wingdings" w:cs="Wingdings" w:hint="default"/>
    </w:rPr>
  </w:style>
  <w:style w:type="character" w:customStyle="1" w:styleId="WW8Num42z0">
    <w:name w:val="WW8Num42z0"/>
    <w:rsid w:val="00164B54"/>
    <w:rPr>
      <w:rFonts w:ascii="Symeteo" w:hAnsi="Symeteo" w:cs="Symeteo" w:hint="default"/>
    </w:rPr>
  </w:style>
  <w:style w:type="character" w:customStyle="1" w:styleId="WW8Num42z1">
    <w:name w:val="WW8Num42z1"/>
    <w:rsid w:val="00164B54"/>
    <w:rPr>
      <w:rFonts w:ascii="Courier New" w:hAnsi="Courier New" w:cs="Courier New" w:hint="default"/>
    </w:rPr>
  </w:style>
  <w:style w:type="character" w:customStyle="1" w:styleId="WW8Num42z2">
    <w:name w:val="WW8Num42z2"/>
    <w:rsid w:val="00164B54"/>
    <w:rPr>
      <w:rFonts w:ascii="Wingdings" w:hAnsi="Wingdings" w:cs="Wingdings" w:hint="default"/>
    </w:rPr>
  </w:style>
  <w:style w:type="character" w:customStyle="1" w:styleId="WW8Num42z3">
    <w:name w:val="WW8Num42z3"/>
    <w:rsid w:val="00164B54"/>
    <w:rPr>
      <w:rFonts w:ascii="Symbol" w:hAnsi="Symbol" w:cs="Symbol" w:hint="default"/>
    </w:rPr>
  </w:style>
  <w:style w:type="character" w:customStyle="1" w:styleId="WW8Num43z0">
    <w:name w:val="WW8Num43z0"/>
    <w:rsid w:val="00164B54"/>
    <w:rPr>
      <w:rFonts w:ascii="Courier New" w:hAnsi="Courier New" w:cs="Courier New" w:hint="default"/>
    </w:rPr>
  </w:style>
  <w:style w:type="character" w:customStyle="1" w:styleId="WW8Num43z2">
    <w:name w:val="WW8Num43z2"/>
    <w:rsid w:val="00164B54"/>
    <w:rPr>
      <w:rFonts w:ascii="Wingdings" w:hAnsi="Wingdings" w:cs="Wingdings" w:hint="default"/>
    </w:rPr>
  </w:style>
  <w:style w:type="character" w:customStyle="1" w:styleId="WW8Num43z3">
    <w:name w:val="WW8Num43z3"/>
    <w:rsid w:val="00164B54"/>
    <w:rPr>
      <w:rFonts w:ascii="Symbol" w:hAnsi="Symbol" w:cs="Symbol" w:hint="default"/>
    </w:rPr>
  </w:style>
  <w:style w:type="character" w:customStyle="1" w:styleId="WW8Num44z0">
    <w:name w:val="WW8Num44z0"/>
    <w:rsid w:val="00164B54"/>
    <w:rPr>
      <w:rFonts w:ascii="Courier New" w:hAnsi="Courier New" w:cs="Courier New" w:hint="default"/>
    </w:rPr>
  </w:style>
  <w:style w:type="character" w:customStyle="1" w:styleId="WW8Num44z2">
    <w:name w:val="WW8Num44z2"/>
    <w:rsid w:val="00164B54"/>
    <w:rPr>
      <w:rFonts w:ascii="Wingdings" w:hAnsi="Wingdings" w:cs="Wingdings" w:hint="default"/>
    </w:rPr>
  </w:style>
  <w:style w:type="character" w:customStyle="1" w:styleId="WW8Num44z3">
    <w:name w:val="WW8Num44z3"/>
    <w:rsid w:val="00164B54"/>
    <w:rPr>
      <w:rFonts w:ascii="Symbol" w:hAnsi="Symbol" w:cs="Symbol" w:hint="default"/>
    </w:rPr>
  </w:style>
  <w:style w:type="character" w:customStyle="1" w:styleId="WW8Num45z0">
    <w:name w:val="WW8Num45z0"/>
    <w:rsid w:val="00164B54"/>
    <w:rPr>
      <w:rFonts w:cs="Times New Roman" w:hint="default"/>
      <w:i w:val="0"/>
      <w:kern w:val="0"/>
    </w:rPr>
  </w:style>
  <w:style w:type="character" w:customStyle="1" w:styleId="WW8Num45z2">
    <w:name w:val="WW8Num45z2"/>
    <w:rsid w:val="00164B54"/>
  </w:style>
  <w:style w:type="character" w:customStyle="1" w:styleId="WW8Num45z3">
    <w:name w:val="WW8Num45z3"/>
    <w:rsid w:val="00164B54"/>
  </w:style>
  <w:style w:type="character" w:customStyle="1" w:styleId="WW8Num45z4">
    <w:name w:val="WW8Num45z4"/>
    <w:rsid w:val="00164B54"/>
  </w:style>
  <w:style w:type="character" w:customStyle="1" w:styleId="WW8Num45z5">
    <w:name w:val="WW8Num45z5"/>
    <w:rsid w:val="00164B54"/>
  </w:style>
  <w:style w:type="character" w:customStyle="1" w:styleId="WW8Num45z6">
    <w:name w:val="WW8Num45z6"/>
    <w:rsid w:val="00164B54"/>
  </w:style>
  <w:style w:type="character" w:customStyle="1" w:styleId="WW8Num45z7">
    <w:name w:val="WW8Num45z7"/>
    <w:rsid w:val="00164B54"/>
  </w:style>
  <w:style w:type="character" w:customStyle="1" w:styleId="WW8Num45z8">
    <w:name w:val="WW8Num45z8"/>
    <w:rsid w:val="00164B54"/>
  </w:style>
  <w:style w:type="character" w:customStyle="1" w:styleId="WW8Num46z0">
    <w:name w:val="WW8Num46z0"/>
    <w:rsid w:val="00164B54"/>
    <w:rPr>
      <w:rFonts w:ascii="Symbol" w:hAnsi="Symbol" w:cs="Symbol" w:hint="default"/>
    </w:rPr>
  </w:style>
  <w:style w:type="character" w:customStyle="1" w:styleId="WW8Num46z1">
    <w:name w:val="WW8Num46z1"/>
    <w:rsid w:val="00164B54"/>
    <w:rPr>
      <w:rFonts w:ascii="Courier New" w:hAnsi="Courier New" w:cs="Courier New" w:hint="default"/>
    </w:rPr>
  </w:style>
  <w:style w:type="character" w:customStyle="1" w:styleId="WW8Num46z2">
    <w:name w:val="WW8Num46z2"/>
    <w:rsid w:val="00164B54"/>
    <w:rPr>
      <w:rFonts w:ascii="Wingdings" w:hAnsi="Wingdings" w:cs="Wingdings" w:hint="default"/>
    </w:rPr>
  </w:style>
  <w:style w:type="character" w:customStyle="1" w:styleId="WW8Num47z0">
    <w:name w:val="WW8Num47z0"/>
    <w:rsid w:val="00164B54"/>
    <w:rPr>
      <w:rFonts w:ascii="Courier New" w:hAnsi="Courier New" w:cs="Courier New" w:hint="default"/>
    </w:rPr>
  </w:style>
  <w:style w:type="character" w:customStyle="1" w:styleId="WW8Num47z2">
    <w:name w:val="WW8Num47z2"/>
    <w:rsid w:val="00164B54"/>
    <w:rPr>
      <w:rFonts w:ascii="Wingdings" w:hAnsi="Wingdings" w:cs="Wingdings" w:hint="default"/>
    </w:rPr>
  </w:style>
  <w:style w:type="character" w:customStyle="1" w:styleId="WW8Num47z3">
    <w:name w:val="WW8Num47z3"/>
    <w:rsid w:val="00164B54"/>
    <w:rPr>
      <w:rFonts w:ascii="Symbol" w:hAnsi="Symbol" w:cs="Symbol" w:hint="default"/>
    </w:rPr>
  </w:style>
  <w:style w:type="character" w:customStyle="1" w:styleId="WW8Num48z0">
    <w:name w:val="WW8Num48z0"/>
    <w:rsid w:val="00164B54"/>
    <w:rPr>
      <w:rFonts w:ascii="Symbol" w:hAnsi="Symbol" w:cs="Symbol" w:hint="default"/>
    </w:rPr>
  </w:style>
  <w:style w:type="character" w:customStyle="1" w:styleId="WW8Num48z1">
    <w:name w:val="WW8Num48z1"/>
    <w:rsid w:val="00164B54"/>
    <w:rPr>
      <w:rFonts w:ascii="Courier New" w:hAnsi="Courier New" w:cs="Courier New" w:hint="default"/>
    </w:rPr>
  </w:style>
  <w:style w:type="character" w:customStyle="1" w:styleId="WW8Num48z2">
    <w:name w:val="WW8Num48z2"/>
    <w:rsid w:val="00164B54"/>
    <w:rPr>
      <w:rFonts w:ascii="Wingdings" w:hAnsi="Wingdings" w:cs="Wingdings" w:hint="default"/>
    </w:rPr>
  </w:style>
  <w:style w:type="character" w:customStyle="1" w:styleId="WW8Num49z0">
    <w:name w:val="WW8Num49z0"/>
    <w:rsid w:val="00164B54"/>
    <w:rPr>
      <w:rFonts w:ascii="Symbol" w:hAnsi="Symbol" w:cs="Symbol" w:hint="default"/>
    </w:rPr>
  </w:style>
  <w:style w:type="character" w:customStyle="1" w:styleId="WW8Num49z1">
    <w:name w:val="WW8Num49z1"/>
    <w:rsid w:val="00164B54"/>
    <w:rPr>
      <w:rFonts w:ascii="Courier New" w:hAnsi="Courier New" w:cs="Courier New" w:hint="default"/>
    </w:rPr>
  </w:style>
  <w:style w:type="character" w:customStyle="1" w:styleId="WW8Num49z2">
    <w:name w:val="WW8Num49z2"/>
    <w:rsid w:val="00164B54"/>
    <w:rPr>
      <w:rFonts w:ascii="Wingdings" w:hAnsi="Wingdings" w:cs="Wingdings" w:hint="default"/>
    </w:rPr>
  </w:style>
  <w:style w:type="character" w:customStyle="1" w:styleId="WW8Num50z0">
    <w:name w:val="WW8Num50z0"/>
    <w:rsid w:val="00164B54"/>
    <w:rPr>
      <w:rFonts w:ascii="Courier New" w:hAnsi="Courier New" w:cs="Courier New" w:hint="default"/>
    </w:rPr>
  </w:style>
  <w:style w:type="character" w:customStyle="1" w:styleId="WW8Num50z2">
    <w:name w:val="WW8Num50z2"/>
    <w:rsid w:val="00164B54"/>
    <w:rPr>
      <w:rFonts w:ascii="Wingdings" w:hAnsi="Wingdings" w:cs="Wingdings" w:hint="default"/>
    </w:rPr>
  </w:style>
  <w:style w:type="character" w:customStyle="1" w:styleId="WW8Num50z3">
    <w:name w:val="WW8Num50z3"/>
    <w:rsid w:val="00164B54"/>
    <w:rPr>
      <w:rFonts w:ascii="Symbol" w:hAnsi="Symbol" w:cs="Symbol" w:hint="default"/>
    </w:rPr>
  </w:style>
  <w:style w:type="character" w:customStyle="1" w:styleId="WW8Num51z0">
    <w:name w:val="WW8Num51z0"/>
    <w:rsid w:val="00164B54"/>
    <w:rPr>
      <w:rFonts w:ascii="Symbol" w:hAnsi="Symbol" w:cs="Symbol" w:hint="default"/>
    </w:rPr>
  </w:style>
  <w:style w:type="character" w:customStyle="1" w:styleId="WW8Num51z1">
    <w:name w:val="WW8Num51z1"/>
    <w:rsid w:val="00164B54"/>
    <w:rPr>
      <w:rFonts w:ascii="Courier New" w:hAnsi="Courier New" w:cs="Courier New" w:hint="default"/>
    </w:rPr>
  </w:style>
  <w:style w:type="character" w:customStyle="1" w:styleId="WW8Num51z2">
    <w:name w:val="WW8Num51z2"/>
    <w:rsid w:val="00164B54"/>
    <w:rPr>
      <w:rFonts w:ascii="Wingdings" w:hAnsi="Wingdings" w:cs="Wingdings" w:hint="default"/>
    </w:rPr>
  </w:style>
  <w:style w:type="character" w:customStyle="1" w:styleId="WW8Num52z0">
    <w:name w:val="WW8Num52z0"/>
    <w:rsid w:val="00164B54"/>
    <w:rPr>
      <w:rFonts w:ascii="Symbol" w:hAnsi="Symbol" w:cs="Symbol" w:hint="default"/>
    </w:rPr>
  </w:style>
  <w:style w:type="character" w:customStyle="1" w:styleId="WW8Num52z1">
    <w:name w:val="WW8Num52z1"/>
    <w:rsid w:val="00164B54"/>
    <w:rPr>
      <w:rFonts w:ascii="Courier New" w:hAnsi="Courier New" w:cs="Courier New" w:hint="default"/>
    </w:rPr>
  </w:style>
  <w:style w:type="character" w:customStyle="1" w:styleId="WW8Num52z2">
    <w:name w:val="WW8Num52z2"/>
    <w:rsid w:val="00164B54"/>
    <w:rPr>
      <w:rFonts w:ascii="Wingdings" w:hAnsi="Wingdings" w:cs="Wingdings" w:hint="default"/>
    </w:rPr>
  </w:style>
  <w:style w:type="character" w:customStyle="1" w:styleId="WW8Num53z0">
    <w:name w:val="WW8Num53z0"/>
    <w:rsid w:val="00164B54"/>
    <w:rPr>
      <w:rFonts w:ascii="Symbol" w:hAnsi="Symbol" w:cs="Symbol" w:hint="default"/>
    </w:rPr>
  </w:style>
  <w:style w:type="character" w:customStyle="1" w:styleId="WW8Num53z1">
    <w:name w:val="WW8Num53z1"/>
    <w:rsid w:val="00164B54"/>
    <w:rPr>
      <w:rFonts w:ascii="Courier New" w:hAnsi="Courier New" w:cs="Courier New" w:hint="default"/>
    </w:rPr>
  </w:style>
  <w:style w:type="character" w:customStyle="1" w:styleId="WW8Num53z2">
    <w:name w:val="WW8Num53z2"/>
    <w:rsid w:val="00164B54"/>
    <w:rPr>
      <w:rFonts w:ascii="Wingdings" w:hAnsi="Wingdings" w:cs="Wingdings" w:hint="default"/>
    </w:rPr>
  </w:style>
  <w:style w:type="character" w:customStyle="1" w:styleId="WW8Num54z0">
    <w:name w:val="WW8Num54z0"/>
    <w:rsid w:val="00164B54"/>
    <w:rPr>
      <w:rFonts w:ascii="Courier New" w:hAnsi="Courier New" w:cs="Courier New" w:hint="default"/>
      <w:kern w:val="0"/>
    </w:rPr>
  </w:style>
  <w:style w:type="character" w:customStyle="1" w:styleId="WW8Num54z2">
    <w:name w:val="WW8Num54z2"/>
    <w:rsid w:val="00164B54"/>
    <w:rPr>
      <w:rFonts w:ascii="Wingdings" w:hAnsi="Wingdings" w:cs="Wingdings" w:hint="default"/>
    </w:rPr>
  </w:style>
  <w:style w:type="character" w:customStyle="1" w:styleId="WW8Num54z3">
    <w:name w:val="WW8Num54z3"/>
    <w:rsid w:val="00164B54"/>
    <w:rPr>
      <w:rFonts w:ascii="Symbol" w:hAnsi="Symbol" w:cs="Symbol" w:hint="default"/>
    </w:rPr>
  </w:style>
  <w:style w:type="character" w:customStyle="1" w:styleId="WW8Num55z0">
    <w:name w:val="WW8Num55z0"/>
    <w:rsid w:val="00164B54"/>
    <w:rPr>
      <w:rFonts w:ascii="Symbol" w:hAnsi="Symbol" w:cs="Symbol" w:hint="default"/>
    </w:rPr>
  </w:style>
  <w:style w:type="character" w:customStyle="1" w:styleId="WW8Num55z1">
    <w:name w:val="WW8Num55z1"/>
    <w:rsid w:val="00164B54"/>
    <w:rPr>
      <w:rFonts w:ascii="Courier New" w:hAnsi="Courier New" w:cs="Courier New" w:hint="default"/>
    </w:rPr>
  </w:style>
  <w:style w:type="character" w:customStyle="1" w:styleId="WW8Num55z2">
    <w:name w:val="WW8Num55z2"/>
    <w:rsid w:val="00164B54"/>
    <w:rPr>
      <w:rFonts w:ascii="Wingdings" w:hAnsi="Wingdings" w:cs="Wingdings" w:hint="default"/>
    </w:rPr>
  </w:style>
  <w:style w:type="character" w:customStyle="1" w:styleId="WW8Num56z0">
    <w:name w:val="WW8Num56z0"/>
    <w:rsid w:val="00164B54"/>
    <w:rPr>
      <w:rFonts w:ascii="Symeteo" w:hAnsi="Symeteo" w:cs="Symeteo" w:hint="default"/>
    </w:rPr>
  </w:style>
  <w:style w:type="character" w:customStyle="1" w:styleId="WW8Num56z1">
    <w:name w:val="WW8Num56z1"/>
    <w:rsid w:val="00164B54"/>
    <w:rPr>
      <w:rFonts w:ascii="Courier New" w:hAnsi="Courier New" w:cs="Courier New" w:hint="default"/>
    </w:rPr>
  </w:style>
  <w:style w:type="character" w:customStyle="1" w:styleId="WW8Num56z2">
    <w:name w:val="WW8Num56z2"/>
    <w:rsid w:val="00164B54"/>
    <w:rPr>
      <w:rFonts w:ascii="Wingdings" w:hAnsi="Wingdings" w:cs="Wingdings" w:hint="default"/>
    </w:rPr>
  </w:style>
  <w:style w:type="character" w:customStyle="1" w:styleId="WW8Num56z3">
    <w:name w:val="WW8Num56z3"/>
    <w:rsid w:val="00164B54"/>
    <w:rPr>
      <w:rFonts w:ascii="Symbol" w:hAnsi="Symbol" w:cs="Symbol" w:hint="default"/>
    </w:rPr>
  </w:style>
  <w:style w:type="character" w:customStyle="1" w:styleId="WW8Num57z0">
    <w:name w:val="WW8Num57z0"/>
    <w:rsid w:val="00164B54"/>
    <w:rPr>
      <w:rFonts w:ascii="Courier New" w:hAnsi="Courier New" w:cs="Courier New" w:hint="default"/>
    </w:rPr>
  </w:style>
  <w:style w:type="character" w:customStyle="1" w:styleId="WW8Num57z2">
    <w:name w:val="WW8Num57z2"/>
    <w:rsid w:val="00164B54"/>
    <w:rPr>
      <w:rFonts w:ascii="Wingdings" w:hAnsi="Wingdings" w:cs="Wingdings" w:hint="default"/>
    </w:rPr>
  </w:style>
  <w:style w:type="character" w:customStyle="1" w:styleId="WW8Num57z3">
    <w:name w:val="WW8Num57z3"/>
    <w:rsid w:val="00164B54"/>
    <w:rPr>
      <w:rFonts w:ascii="Symbol" w:hAnsi="Symbol" w:cs="Symbol" w:hint="default"/>
    </w:rPr>
  </w:style>
  <w:style w:type="character" w:customStyle="1" w:styleId="WW8Num58z0">
    <w:name w:val="WW8Num58z0"/>
    <w:rsid w:val="00164B54"/>
    <w:rPr>
      <w:rFonts w:ascii="Courier New" w:hAnsi="Courier New" w:cs="Courier New" w:hint="default"/>
    </w:rPr>
  </w:style>
  <w:style w:type="character" w:customStyle="1" w:styleId="WW8Num58z2">
    <w:name w:val="WW8Num58z2"/>
    <w:rsid w:val="00164B54"/>
    <w:rPr>
      <w:rFonts w:ascii="Wingdings" w:hAnsi="Wingdings" w:cs="Wingdings" w:hint="default"/>
    </w:rPr>
  </w:style>
  <w:style w:type="character" w:customStyle="1" w:styleId="WW8Num58z3">
    <w:name w:val="WW8Num58z3"/>
    <w:rsid w:val="00164B54"/>
    <w:rPr>
      <w:rFonts w:ascii="Symbol" w:hAnsi="Symbol" w:cs="Symbol" w:hint="default"/>
    </w:rPr>
  </w:style>
  <w:style w:type="character" w:customStyle="1" w:styleId="WW8Num59z0">
    <w:name w:val="WW8Num59z0"/>
    <w:rsid w:val="00164B54"/>
  </w:style>
  <w:style w:type="character" w:customStyle="1" w:styleId="WW8Num59z1">
    <w:name w:val="WW8Num59z1"/>
    <w:rsid w:val="00164B54"/>
  </w:style>
  <w:style w:type="character" w:customStyle="1" w:styleId="WW8Num59z2">
    <w:name w:val="WW8Num59z2"/>
    <w:rsid w:val="00164B54"/>
  </w:style>
  <w:style w:type="character" w:customStyle="1" w:styleId="WW8Num59z3">
    <w:name w:val="WW8Num59z3"/>
    <w:rsid w:val="00164B54"/>
  </w:style>
  <w:style w:type="character" w:customStyle="1" w:styleId="WW8Num59z4">
    <w:name w:val="WW8Num59z4"/>
    <w:rsid w:val="00164B54"/>
  </w:style>
  <w:style w:type="character" w:customStyle="1" w:styleId="WW8Num59z5">
    <w:name w:val="WW8Num59z5"/>
    <w:rsid w:val="00164B54"/>
  </w:style>
  <w:style w:type="character" w:customStyle="1" w:styleId="WW8Num59z6">
    <w:name w:val="WW8Num59z6"/>
    <w:rsid w:val="00164B54"/>
  </w:style>
  <w:style w:type="character" w:customStyle="1" w:styleId="WW8Num59z7">
    <w:name w:val="WW8Num59z7"/>
    <w:rsid w:val="00164B54"/>
  </w:style>
  <w:style w:type="character" w:customStyle="1" w:styleId="WW8Num59z8">
    <w:name w:val="WW8Num59z8"/>
    <w:rsid w:val="00164B54"/>
  </w:style>
  <w:style w:type="character" w:customStyle="1" w:styleId="WW8Num60z0">
    <w:name w:val="WW8Num60z0"/>
    <w:rsid w:val="00164B54"/>
    <w:rPr>
      <w:rFonts w:ascii="Symbol" w:hAnsi="Symbol" w:cs="Symbol" w:hint="default"/>
    </w:rPr>
  </w:style>
  <w:style w:type="character" w:customStyle="1" w:styleId="WW8Num60z1">
    <w:name w:val="WW8Num60z1"/>
    <w:rsid w:val="00164B54"/>
    <w:rPr>
      <w:rFonts w:ascii="Courier New" w:hAnsi="Courier New" w:cs="Courier New" w:hint="default"/>
    </w:rPr>
  </w:style>
  <w:style w:type="character" w:customStyle="1" w:styleId="WW8Num60z2">
    <w:name w:val="WW8Num60z2"/>
    <w:rsid w:val="00164B54"/>
    <w:rPr>
      <w:rFonts w:ascii="Wingdings" w:hAnsi="Wingdings" w:cs="Wingdings" w:hint="default"/>
    </w:rPr>
  </w:style>
  <w:style w:type="character" w:customStyle="1" w:styleId="WW8Num61z0">
    <w:name w:val="WW8Num61z0"/>
    <w:rsid w:val="00164B54"/>
    <w:rPr>
      <w:rFonts w:ascii="Courier New" w:hAnsi="Courier New" w:cs="Courier New" w:hint="default"/>
    </w:rPr>
  </w:style>
  <w:style w:type="character" w:customStyle="1" w:styleId="WW8Num61z2">
    <w:name w:val="WW8Num61z2"/>
    <w:rsid w:val="00164B54"/>
    <w:rPr>
      <w:rFonts w:ascii="Wingdings" w:hAnsi="Wingdings" w:cs="Wingdings" w:hint="default"/>
    </w:rPr>
  </w:style>
  <w:style w:type="character" w:customStyle="1" w:styleId="WW8Num61z3">
    <w:name w:val="WW8Num61z3"/>
    <w:rsid w:val="00164B54"/>
    <w:rPr>
      <w:rFonts w:ascii="Symbol" w:hAnsi="Symbol" w:cs="Symbol" w:hint="default"/>
    </w:rPr>
  </w:style>
  <w:style w:type="character" w:customStyle="1" w:styleId="WW8Num62z0">
    <w:name w:val="WW8Num62z0"/>
    <w:rsid w:val="00164B54"/>
    <w:rPr>
      <w:rFonts w:cs="Times New Roman" w:hint="default"/>
      <w:i w:val="0"/>
      <w:kern w:val="0"/>
    </w:rPr>
  </w:style>
  <w:style w:type="character" w:customStyle="1" w:styleId="WW8Num62z2">
    <w:name w:val="WW8Num62z2"/>
    <w:rsid w:val="00164B54"/>
  </w:style>
  <w:style w:type="character" w:customStyle="1" w:styleId="WW8Num62z3">
    <w:name w:val="WW8Num62z3"/>
    <w:rsid w:val="00164B54"/>
  </w:style>
  <w:style w:type="character" w:customStyle="1" w:styleId="WW8Num62z4">
    <w:name w:val="WW8Num62z4"/>
    <w:rsid w:val="00164B54"/>
  </w:style>
  <w:style w:type="character" w:customStyle="1" w:styleId="WW8Num62z5">
    <w:name w:val="WW8Num62z5"/>
    <w:rsid w:val="00164B54"/>
  </w:style>
  <w:style w:type="character" w:customStyle="1" w:styleId="WW8Num62z6">
    <w:name w:val="WW8Num62z6"/>
    <w:rsid w:val="00164B54"/>
  </w:style>
  <w:style w:type="character" w:customStyle="1" w:styleId="WW8Num62z7">
    <w:name w:val="WW8Num62z7"/>
    <w:rsid w:val="00164B54"/>
  </w:style>
  <w:style w:type="character" w:customStyle="1" w:styleId="WW8Num62z8">
    <w:name w:val="WW8Num62z8"/>
    <w:rsid w:val="00164B54"/>
  </w:style>
  <w:style w:type="character" w:customStyle="1" w:styleId="WW8Num63z0">
    <w:name w:val="WW8Num63z0"/>
    <w:rsid w:val="00164B54"/>
    <w:rPr>
      <w:rFonts w:hint="default"/>
    </w:rPr>
  </w:style>
  <w:style w:type="character" w:customStyle="1" w:styleId="WW8Num63z2">
    <w:name w:val="WW8Num63z2"/>
    <w:rsid w:val="00164B54"/>
  </w:style>
  <w:style w:type="character" w:customStyle="1" w:styleId="WW8Num63z3">
    <w:name w:val="WW8Num63z3"/>
    <w:rsid w:val="00164B54"/>
  </w:style>
  <w:style w:type="character" w:customStyle="1" w:styleId="WW8Num63z4">
    <w:name w:val="WW8Num63z4"/>
    <w:rsid w:val="00164B54"/>
  </w:style>
  <w:style w:type="character" w:customStyle="1" w:styleId="WW8Num63z5">
    <w:name w:val="WW8Num63z5"/>
    <w:rsid w:val="00164B54"/>
  </w:style>
  <w:style w:type="character" w:customStyle="1" w:styleId="WW8Num63z6">
    <w:name w:val="WW8Num63z6"/>
    <w:rsid w:val="00164B54"/>
  </w:style>
  <w:style w:type="character" w:customStyle="1" w:styleId="WW8Num63z7">
    <w:name w:val="WW8Num63z7"/>
    <w:rsid w:val="00164B54"/>
  </w:style>
  <w:style w:type="character" w:customStyle="1" w:styleId="WW8Num63z8">
    <w:name w:val="WW8Num63z8"/>
    <w:rsid w:val="00164B54"/>
  </w:style>
  <w:style w:type="character" w:customStyle="1" w:styleId="WW8Num64z0">
    <w:name w:val="WW8Num64z0"/>
    <w:rsid w:val="00164B54"/>
    <w:rPr>
      <w:rFonts w:hint="default"/>
      <w:b/>
      <w:kern w:val="0"/>
    </w:rPr>
  </w:style>
  <w:style w:type="character" w:customStyle="1" w:styleId="WW8Num64z2">
    <w:name w:val="WW8Num64z2"/>
    <w:rsid w:val="00164B54"/>
  </w:style>
  <w:style w:type="character" w:customStyle="1" w:styleId="WW8Num64z3">
    <w:name w:val="WW8Num64z3"/>
    <w:rsid w:val="00164B54"/>
  </w:style>
  <w:style w:type="character" w:customStyle="1" w:styleId="WW8Num64z4">
    <w:name w:val="WW8Num64z4"/>
    <w:rsid w:val="00164B54"/>
  </w:style>
  <w:style w:type="character" w:customStyle="1" w:styleId="WW8Num64z5">
    <w:name w:val="WW8Num64z5"/>
    <w:rsid w:val="00164B54"/>
  </w:style>
  <w:style w:type="character" w:customStyle="1" w:styleId="WW8Num64z6">
    <w:name w:val="WW8Num64z6"/>
    <w:rsid w:val="00164B54"/>
  </w:style>
  <w:style w:type="character" w:customStyle="1" w:styleId="WW8Num64z7">
    <w:name w:val="WW8Num64z7"/>
    <w:rsid w:val="00164B54"/>
  </w:style>
  <w:style w:type="character" w:customStyle="1" w:styleId="WW8Num64z8">
    <w:name w:val="WW8Num64z8"/>
    <w:rsid w:val="00164B54"/>
  </w:style>
  <w:style w:type="character" w:customStyle="1" w:styleId="WW8Num65z0">
    <w:name w:val="WW8Num65z0"/>
    <w:rsid w:val="00164B54"/>
    <w:rPr>
      <w:rFonts w:cs="Times New Roman" w:hint="default"/>
      <w:i w:val="0"/>
      <w:kern w:val="0"/>
    </w:rPr>
  </w:style>
  <w:style w:type="character" w:customStyle="1" w:styleId="WW8Num65z2">
    <w:name w:val="WW8Num65z2"/>
    <w:rsid w:val="00164B54"/>
  </w:style>
  <w:style w:type="character" w:customStyle="1" w:styleId="WW8Num65z3">
    <w:name w:val="WW8Num65z3"/>
    <w:rsid w:val="00164B54"/>
  </w:style>
  <w:style w:type="character" w:customStyle="1" w:styleId="WW8Num65z4">
    <w:name w:val="WW8Num65z4"/>
    <w:rsid w:val="00164B54"/>
  </w:style>
  <w:style w:type="character" w:customStyle="1" w:styleId="WW8Num65z5">
    <w:name w:val="WW8Num65z5"/>
    <w:rsid w:val="00164B54"/>
  </w:style>
  <w:style w:type="character" w:customStyle="1" w:styleId="WW8Num65z6">
    <w:name w:val="WW8Num65z6"/>
    <w:rsid w:val="00164B54"/>
  </w:style>
  <w:style w:type="character" w:customStyle="1" w:styleId="WW8Num65z7">
    <w:name w:val="WW8Num65z7"/>
    <w:rsid w:val="00164B54"/>
  </w:style>
  <w:style w:type="character" w:customStyle="1" w:styleId="WW8Num65z8">
    <w:name w:val="WW8Num65z8"/>
    <w:rsid w:val="00164B54"/>
  </w:style>
  <w:style w:type="character" w:customStyle="1" w:styleId="WW8Num66z0">
    <w:name w:val="WW8Num66z0"/>
    <w:rsid w:val="00164B54"/>
    <w:rPr>
      <w:rFonts w:cs="Times New Roman" w:hint="default"/>
      <w:i w:val="0"/>
      <w:kern w:val="0"/>
    </w:rPr>
  </w:style>
  <w:style w:type="character" w:customStyle="1" w:styleId="WW8Num66z3">
    <w:name w:val="WW8Num66z3"/>
    <w:rsid w:val="00164B54"/>
  </w:style>
  <w:style w:type="character" w:customStyle="1" w:styleId="WW8Num66z4">
    <w:name w:val="WW8Num66z4"/>
    <w:rsid w:val="00164B54"/>
  </w:style>
  <w:style w:type="character" w:customStyle="1" w:styleId="WW8Num66z5">
    <w:name w:val="WW8Num66z5"/>
    <w:rsid w:val="00164B54"/>
  </w:style>
  <w:style w:type="character" w:customStyle="1" w:styleId="WW8Num66z6">
    <w:name w:val="WW8Num66z6"/>
    <w:rsid w:val="00164B54"/>
  </w:style>
  <w:style w:type="character" w:customStyle="1" w:styleId="WW8Num66z7">
    <w:name w:val="WW8Num66z7"/>
    <w:rsid w:val="00164B54"/>
  </w:style>
  <w:style w:type="character" w:customStyle="1" w:styleId="WW8Num66z8">
    <w:name w:val="WW8Num66z8"/>
    <w:rsid w:val="00164B54"/>
  </w:style>
  <w:style w:type="character" w:customStyle="1" w:styleId="WW8Num67z0">
    <w:name w:val="WW8Num67z0"/>
    <w:rsid w:val="00164B54"/>
    <w:rPr>
      <w:rFonts w:hint="default"/>
      <w:iCs/>
    </w:rPr>
  </w:style>
  <w:style w:type="character" w:customStyle="1" w:styleId="WW8Num67z1">
    <w:name w:val="WW8Num67z1"/>
    <w:rsid w:val="00164B54"/>
  </w:style>
  <w:style w:type="character" w:customStyle="1" w:styleId="WW8Num67z2">
    <w:name w:val="WW8Num67z2"/>
    <w:rsid w:val="00164B54"/>
  </w:style>
  <w:style w:type="character" w:customStyle="1" w:styleId="WW8Num67z3">
    <w:name w:val="WW8Num67z3"/>
    <w:rsid w:val="00164B54"/>
  </w:style>
  <w:style w:type="character" w:customStyle="1" w:styleId="WW8Num67z4">
    <w:name w:val="WW8Num67z4"/>
    <w:rsid w:val="00164B54"/>
  </w:style>
  <w:style w:type="character" w:customStyle="1" w:styleId="WW8Num67z5">
    <w:name w:val="WW8Num67z5"/>
    <w:rsid w:val="00164B54"/>
  </w:style>
  <w:style w:type="character" w:customStyle="1" w:styleId="WW8Num67z6">
    <w:name w:val="WW8Num67z6"/>
    <w:rsid w:val="00164B54"/>
  </w:style>
  <w:style w:type="character" w:customStyle="1" w:styleId="WW8Num67z7">
    <w:name w:val="WW8Num67z7"/>
    <w:rsid w:val="00164B54"/>
  </w:style>
  <w:style w:type="character" w:customStyle="1" w:styleId="WW8Num67z8">
    <w:name w:val="WW8Num67z8"/>
    <w:rsid w:val="00164B54"/>
  </w:style>
  <w:style w:type="character" w:customStyle="1" w:styleId="WW8Num68z0">
    <w:name w:val="WW8Num68z0"/>
    <w:rsid w:val="00164B54"/>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WW8Num68z1">
    <w:name w:val="WW8Num68z1"/>
    <w:rsid w:val="00164B54"/>
  </w:style>
  <w:style w:type="character" w:customStyle="1" w:styleId="WW8Num68z2">
    <w:name w:val="WW8Num68z2"/>
    <w:rsid w:val="00164B54"/>
  </w:style>
  <w:style w:type="character" w:customStyle="1" w:styleId="WW8Num68z3">
    <w:name w:val="WW8Num68z3"/>
    <w:rsid w:val="00164B54"/>
  </w:style>
  <w:style w:type="character" w:customStyle="1" w:styleId="WW8Num68z4">
    <w:name w:val="WW8Num68z4"/>
    <w:rsid w:val="00164B54"/>
  </w:style>
  <w:style w:type="character" w:customStyle="1" w:styleId="WW8Num68z5">
    <w:name w:val="WW8Num68z5"/>
    <w:rsid w:val="00164B54"/>
  </w:style>
  <w:style w:type="character" w:customStyle="1" w:styleId="WW8Num68z6">
    <w:name w:val="WW8Num68z6"/>
    <w:rsid w:val="00164B54"/>
  </w:style>
  <w:style w:type="character" w:customStyle="1" w:styleId="WW8Num68z7">
    <w:name w:val="WW8Num68z7"/>
    <w:rsid w:val="00164B54"/>
  </w:style>
  <w:style w:type="character" w:customStyle="1" w:styleId="WW8Num68z8">
    <w:name w:val="WW8Num68z8"/>
    <w:rsid w:val="00164B54"/>
  </w:style>
  <w:style w:type="character" w:customStyle="1" w:styleId="WW8Num69z0">
    <w:name w:val="WW8Num69z0"/>
    <w:rsid w:val="00164B54"/>
    <w:rPr>
      <w:rFonts w:ascii="Symbol" w:hAnsi="Symbol" w:cs="Symbol" w:hint="default"/>
    </w:rPr>
  </w:style>
  <w:style w:type="character" w:customStyle="1" w:styleId="WW8Num69z1">
    <w:name w:val="WW8Num69z1"/>
    <w:rsid w:val="00164B54"/>
    <w:rPr>
      <w:rFonts w:ascii="Courier New" w:hAnsi="Courier New" w:cs="Courier New" w:hint="default"/>
    </w:rPr>
  </w:style>
  <w:style w:type="character" w:customStyle="1" w:styleId="WW8Num69z2">
    <w:name w:val="WW8Num69z2"/>
    <w:rsid w:val="00164B54"/>
    <w:rPr>
      <w:rFonts w:ascii="Wingdings" w:hAnsi="Wingdings" w:cs="Wingdings" w:hint="default"/>
    </w:rPr>
  </w:style>
  <w:style w:type="character" w:customStyle="1" w:styleId="WW8Num70z0">
    <w:name w:val="WW8Num70z0"/>
    <w:rsid w:val="00164B54"/>
    <w:rPr>
      <w:rFonts w:ascii="Symbol" w:hAnsi="Symbol" w:cs="Symbol" w:hint="default"/>
    </w:rPr>
  </w:style>
  <w:style w:type="character" w:customStyle="1" w:styleId="WW8Num70z1">
    <w:name w:val="WW8Num70z1"/>
    <w:rsid w:val="00164B54"/>
    <w:rPr>
      <w:rFonts w:ascii="Courier New" w:hAnsi="Courier New" w:cs="Courier New" w:hint="default"/>
    </w:rPr>
  </w:style>
  <w:style w:type="character" w:customStyle="1" w:styleId="WW8Num70z2">
    <w:name w:val="WW8Num70z2"/>
    <w:rsid w:val="00164B54"/>
    <w:rPr>
      <w:rFonts w:ascii="Wingdings" w:hAnsi="Wingdings" w:cs="Wingdings" w:hint="default"/>
    </w:rPr>
  </w:style>
  <w:style w:type="character" w:customStyle="1" w:styleId="WW8Num71z0">
    <w:name w:val="WW8Num71z0"/>
    <w:rsid w:val="00164B54"/>
    <w:rPr>
      <w:rFonts w:ascii="Courier New" w:hAnsi="Courier New" w:cs="Courier New" w:hint="default"/>
    </w:rPr>
  </w:style>
  <w:style w:type="character" w:customStyle="1" w:styleId="WW8Num71z2">
    <w:name w:val="WW8Num71z2"/>
    <w:rsid w:val="00164B54"/>
    <w:rPr>
      <w:rFonts w:ascii="Wingdings" w:hAnsi="Wingdings" w:cs="Wingdings" w:hint="default"/>
    </w:rPr>
  </w:style>
  <w:style w:type="character" w:customStyle="1" w:styleId="WW8Num71z3">
    <w:name w:val="WW8Num71z3"/>
    <w:rsid w:val="00164B54"/>
    <w:rPr>
      <w:rFonts w:ascii="Symbol" w:hAnsi="Symbol" w:cs="Symbol" w:hint="default"/>
    </w:rPr>
  </w:style>
  <w:style w:type="character" w:customStyle="1" w:styleId="WW8Num72z0">
    <w:name w:val="WW8Num72z0"/>
    <w:rsid w:val="00164B54"/>
    <w:rPr>
      <w:rFonts w:ascii="Courier New" w:hAnsi="Courier New" w:cs="Courier New" w:hint="default"/>
    </w:rPr>
  </w:style>
  <w:style w:type="character" w:customStyle="1" w:styleId="WW8Num72z2">
    <w:name w:val="WW8Num72z2"/>
    <w:rsid w:val="00164B54"/>
    <w:rPr>
      <w:rFonts w:ascii="Wingdings" w:hAnsi="Wingdings" w:cs="Wingdings" w:hint="default"/>
    </w:rPr>
  </w:style>
  <w:style w:type="character" w:customStyle="1" w:styleId="WW8Num72z3">
    <w:name w:val="WW8Num72z3"/>
    <w:rsid w:val="00164B54"/>
    <w:rPr>
      <w:rFonts w:ascii="Symbol" w:hAnsi="Symbol" w:cs="Symbol" w:hint="default"/>
    </w:rPr>
  </w:style>
  <w:style w:type="character" w:customStyle="1" w:styleId="WW8Num73z0">
    <w:name w:val="WW8Num73z0"/>
    <w:rsid w:val="00164B54"/>
    <w:rPr>
      <w:rFonts w:ascii="Symbol" w:hAnsi="Symbol" w:cs="Symbol" w:hint="default"/>
    </w:rPr>
  </w:style>
  <w:style w:type="character" w:customStyle="1" w:styleId="WW8Num73z1">
    <w:name w:val="WW8Num73z1"/>
    <w:rsid w:val="00164B54"/>
    <w:rPr>
      <w:rFonts w:ascii="Courier New" w:hAnsi="Courier New" w:cs="Courier New" w:hint="default"/>
    </w:rPr>
  </w:style>
  <w:style w:type="character" w:customStyle="1" w:styleId="WW8Num73z2">
    <w:name w:val="WW8Num73z2"/>
    <w:rsid w:val="00164B54"/>
    <w:rPr>
      <w:rFonts w:ascii="Wingdings" w:hAnsi="Wingdings" w:cs="Wingdings" w:hint="default"/>
    </w:rPr>
  </w:style>
  <w:style w:type="character" w:customStyle="1" w:styleId="WW8Num74z0">
    <w:name w:val="WW8Num74z0"/>
    <w:rsid w:val="00164B54"/>
    <w:rPr>
      <w:rFonts w:ascii="Courier New" w:hAnsi="Courier New" w:cs="Courier New" w:hint="default"/>
    </w:rPr>
  </w:style>
  <w:style w:type="character" w:customStyle="1" w:styleId="WW8Num74z2">
    <w:name w:val="WW8Num74z2"/>
    <w:rsid w:val="00164B54"/>
    <w:rPr>
      <w:rFonts w:ascii="Wingdings" w:hAnsi="Wingdings" w:cs="Wingdings" w:hint="default"/>
    </w:rPr>
  </w:style>
  <w:style w:type="character" w:customStyle="1" w:styleId="WW8Num74z3">
    <w:name w:val="WW8Num74z3"/>
    <w:rsid w:val="00164B54"/>
    <w:rPr>
      <w:rFonts w:ascii="Symbol" w:hAnsi="Symbol" w:cs="Symbol" w:hint="default"/>
    </w:rPr>
  </w:style>
  <w:style w:type="character" w:customStyle="1" w:styleId="WW8Num75z0">
    <w:name w:val="WW8Num75z0"/>
    <w:rsid w:val="00164B54"/>
    <w:rPr>
      <w:rFonts w:ascii="Symbol" w:hAnsi="Symbol" w:cs="Symbol" w:hint="default"/>
    </w:rPr>
  </w:style>
  <w:style w:type="character" w:customStyle="1" w:styleId="WW8Num75z1">
    <w:name w:val="WW8Num75z1"/>
    <w:rsid w:val="00164B54"/>
    <w:rPr>
      <w:rFonts w:ascii="Courier New" w:hAnsi="Courier New" w:cs="Courier New" w:hint="default"/>
    </w:rPr>
  </w:style>
  <w:style w:type="character" w:customStyle="1" w:styleId="WW8Num75z2">
    <w:name w:val="WW8Num75z2"/>
    <w:rsid w:val="00164B54"/>
    <w:rPr>
      <w:rFonts w:ascii="Wingdings" w:hAnsi="Wingdings" w:cs="Wingdings" w:hint="default"/>
    </w:rPr>
  </w:style>
  <w:style w:type="character" w:customStyle="1" w:styleId="WW8Num76z0">
    <w:name w:val="WW8Num76z0"/>
    <w:rsid w:val="00164B54"/>
    <w:rPr>
      <w:rFonts w:ascii="Symbol" w:hAnsi="Symbol" w:cs="Symbol" w:hint="default"/>
    </w:rPr>
  </w:style>
  <w:style w:type="character" w:customStyle="1" w:styleId="WW8Num76z1">
    <w:name w:val="WW8Num76z1"/>
    <w:rsid w:val="00164B54"/>
    <w:rPr>
      <w:rFonts w:ascii="Courier New" w:hAnsi="Courier New" w:cs="Courier New" w:hint="default"/>
    </w:rPr>
  </w:style>
  <w:style w:type="character" w:customStyle="1" w:styleId="WW8Num76z2">
    <w:name w:val="WW8Num76z2"/>
    <w:rsid w:val="00164B54"/>
    <w:rPr>
      <w:rFonts w:ascii="Wingdings" w:hAnsi="Wingdings" w:cs="Wingdings" w:hint="default"/>
    </w:rPr>
  </w:style>
  <w:style w:type="character" w:customStyle="1" w:styleId="WW8Num77z0">
    <w:name w:val="WW8Num77z0"/>
    <w:rsid w:val="00164B54"/>
    <w:rPr>
      <w:rFonts w:ascii="Symbol" w:hAnsi="Symbol" w:cs="Symbol" w:hint="default"/>
    </w:rPr>
  </w:style>
  <w:style w:type="character" w:customStyle="1" w:styleId="WW8Num77z1">
    <w:name w:val="WW8Num77z1"/>
    <w:rsid w:val="00164B54"/>
    <w:rPr>
      <w:rFonts w:ascii="Courier New" w:hAnsi="Courier New" w:cs="Courier New" w:hint="default"/>
    </w:rPr>
  </w:style>
  <w:style w:type="character" w:customStyle="1" w:styleId="WW8Num77z2">
    <w:name w:val="WW8Num77z2"/>
    <w:rsid w:val="00164B54"/>
    <w:rPr>
      <w:rFonts w:ascii="Wingdings" w:hAnsi="Wingdings" w:cs="Wingdings" w:hint="default"/>
    </w:rPr>
  </w:style>
  <w:style w:type="character" w:customStyle="1" w:styleId="WW8Num78z0">
    <w:name w:val="WW8Num78z0"/>
    <w:rsid w:val="00164B54"/>
    <w:rPr>
      <w:rFonts w:cs="Times New Roman" w:hint="default"/>
      <w:i w:val="0"/>
      <w:kern w:val="0"/>
    </w:rPr>
  </w:style>
  <w:style w:type="character" w:customStyle="1" w:styleId="WW8Num78z2">
    <w:name w:val="WW8Num78z2"/>
    <w:rsid w:val="00164B54"/>
  </w:style>
  <w:style w:type="character" w:customStyle="1" w:styleId="WW8Num78z3">
    <w:name w:val="WW8Num78z3"/>
    <w:rsid w:val="00164B54"/>
  </w:style>
  <w:style w:type="character" w:customStyle="1" w:styleId="WW8Num78z4">
    <w:name w:val="WW8Num78z4"/>
    <w:rsid w:val="00164B54"/>
  </w:style>
  <w:style w:type="character" w:customStyle="1" w:styleId="WW8Num78z5">
    <w:name w:val="WW8Num78z5"/>
    <w:rsid w:val="00164B54"/>
  </w:style>
  <w:style w:type="character" w:customStyle="1" w:styleId="WW8Num78z6">
    <w:name w:val="WW8Num78z6"/>
    <w:rsid w:val="00164B54"/>
  </w:style>
  <w:style w:type="character" w:customStyle="1" w:styleId="WW8Num78z7">
    <w:name w:val="WW8Num78z7"/>
    <w:rsid w:val="00164B54"/>
  </w:style>
  <w:style w:type="character" w:customStyle="1" w:styleId="WW8Num78z8">
    <w:name w:val="WW8Num78z8"/>
    <w:rsid w:val="00164B54"/>
  </w:style>
  <w:style w:type="character" w:customStyle="1" w:styleId="WW8Num79z0">
    <w:name w:val="WW8Num79z0"/>
    <w:rsid w:val="00164B54"/>
    <w:rPr>
      <w:rFonts w:ascii="Courier New" w:hAnsi="Courier New" w:cs="Courier New" w:hint="default"/>
    </w:rPr>
  </w:style>
  <w:style w:type="character" w:customStyle="1" w:styleId="WW8Num79z2">
    <w:name w:val="WW8Num79z2"/>
    <w:rsid w:val="00164B54"/>
    <w:rPr>
      <w:rFonts w:ascii="Wingdings" w:hAnsi="Wingdings" w:cs="Wingdings" w:hint="default"/>
    </w:rPr>
  </w:style>
  <w:style w:type="character" w:customStyle="1" w:styleId="WW8Num79z3">
    <w:name w:val="WW8Num79z3"/>
    <w:rsid w:val="00164B54"/>
    <w:rPr>
      <w:rFonts w:ascii="Symbol" w:hAnsi="Symbol" w:cs="Symbol" w:hint="default"/>
    </w:rPr>
  </w:style>
  <w:style w:type="character" w:customStyle="1" w:styleId="WW8Num80z0">
    <w:name w:val="WW8Num80z0"/>
    <w:rsid w:val="00164B54"/>
    <w:rPr>
      <w:rFonts w:hint="default"/>
      <w:b/>
      <w:kern w:val="0"/>
    </w:rPr>
  </w:style>
  <w:style w:type="character" w:customStyle="1" w:styleId="WW8Num80z2">
    <w:name w:val="WW8Num80z2"/>
    <w:rsid w:val="00164B54"/>
  </w:style>
  <w:style w:type="character" w:customStyle="1" w:styleId="WW8Num80z3">
    <w:name w:val="WW8Num80z3"/>
    <w:rsid w:val="00164B54"/>
  </w:style>
  <w:style w:type="character" w:customStyle="1" w:styleId="WW8Num80z4">
    <w:name w:val="WW8Num80z4"/>
    <w:rsid w:val="00164B54"/>
  </w:style>
  <w:style w:type="character" w:customStyle="1" w:styleId="WW8Num80z5">
    <w:name w:val="WW8Num80z5"/>
    <w:rsid w:val="00164B54"/>
  </w:style>
  <w:style w:type="character" w:customStyle="1" w:styleId="WW8Num80z6">
    <w:name w:val="WW8Num80z6"/>
    <w:rsid w:val="00164B54"/>
  </w:style>
  <w:style w:type="character" w:customStyle="1" w:styleId="WW8Num80z7">
    <w:name w:val="WW8Num80z7"/>
    <w:rsid w:val="00164B54"/>
  </w:style>
  <w:style w:type="character" w:customStyle="1" w:styleId="WW8Num80z8">
    <w:name w:val="WW8Num80z8"/>
    <w:rsid w:val="00164B54"/>
  </w:style>
  <w:style w:type="character" w:customStyle="1" w:styleId="WW8Num81z0">
    <w:name w:val="WW8Num81z0"/>
    <w:rsid w:val="00164B54"/>
    <w:rPr>
      <w:rFonts w:ascii="Courier New" w:hAnsi="Courier New" w:cs="Courier New" w:hint="default"/>
      <w:kern w:val="0"/>
    </w:rPr>
  </w:style>
  <w:style w:type="character" w:customStyle="1" w:styleId="WW8Num81z2">
    <w:name w:val="WW8Num81z2"/>
    <w:rsid w:val="00164B54"/>
    <w:rPr>
      <w:rFonts w:ascii="Wingdings" w:hAnsi="Wingdings" w:cs="Wingdings" w:hint="default"/>
    </w:rPr>
  </w:style>
  <w:style w:type="character" w:customStyle="1" w:styleId="WW8Num81z3">
    <w:name w:val="WW8Num81z3"/>
    <w:rsid w:val="00164B54"/>
    <w:rPr>
      <w:rFonts w:ascii="Symbol" w:hAnsi="Symbol" w:cs="Symbol" w:hint="default"/>
    </w:rPr>
  </w:style>
  <w:style w:type="character" w:customStyle="1" w:styleId="WW8Num82z0">
    <w:name w:val="WW8Num82z0"/>
    <w:rsid w:val="00164B54"/>
    <w:rPr>
      <w:rFonts w:ascii="Courier New" w:hAnsi="Courier New" w:cs="Courier New" w:hint="default"/>
    </w:rPr>
  </w:style>
  <w:style w:type="character" w:customStyle="1" w:styleId="WW8Num82z2">
    <w:name w:val="WW8Num82z2"/>
    <w:rsid w:val="00164B54"/>
    <w:rPr>
      <w:rFonts w:ascii="Wingdings" w:hAnsi="Wingdings" w:cs="Wingdings" w:hint="default"/>
    </w:rPr>
  </w:style>
  <w:style w:type="character" w:customStyle="1" w:styleId="WW8Num82z3">
    <w:name w:val="WW8Num82z3"/>
    <w:rsid w:val="00164B54"/>
    <w:rPr>
      <w:rFonts w:ascii="Symbol" w:hAnsi="Symbol" w:cs="Symbol" w:hint="default"/>
    </w:rPr>
  </w:style>
  <w:style w:type="character" w:customStyle="1" w:styleId="WW8Num83z0">
    <w:name w:val="WW8Num83z0"/>
    <w:rsid w:val="00164B54"/>
    <w:rPr>
      <w:rFonts w:ascii="Courier New" w:hAnsi="Courier New" w:cs="Courier New" w:hint="default"/>
      <w:kern w:val="0"/>
    </w:rPr>
  </w:style>
  <w:style w:type="character" w:customStyle="1" w:styleId="WW8Num83z2">
    <w:name w:val="WW8Num83z2"/>
    <w:rsid w:val="00164B54"/>
    <w:rPr>
      <w:rFonts w:ascii="Wingdings" w:hAnsi="Wingdings" w:cs="Wingdings" w:hint="default"/>
    </w:rPr>
  </w:style>
  <w:style w:type="character" w:customStyle="1" w:styleId="WW8Num83z3">
    <w:name w:val="WW8Num83z3"/>
    <w:rsid w:val="00164B54"/>
    <w:rPr>
      <w:rFonts w:ascii="Symbol" w:hAnsi="Symbol" w:cs="Symbol" w:hint="default"/>
    </w:rPr>
  </w:style>
  <w:style w:type="character" w:customStyle="1" w:styleId="WW8Num84z0">
    <w:name w:val="WW8Num84z0"/>
    <w:rsid w:val="00164B54"/>
    <w:rPr>
      <w:rFonts w:ascii="Courier New" w:hAnsi="Courier New" w:cs="Courier New" w:hint="default"/>
    </w:rPr>
  </w:style>
  <w:style w:type="character" w:customStyle="1" w:styleId="WW8Num84z2">
    <w:name w:val="WW8Num84z2"/>
    <w:rsid w:val="00164B54"/>
    <w:rPr>
      <w:rFonts w:ascii="Wingdings" w:hAnsi="Wingdings" w:cs="Wingdings" w:hint="default"/>
    </w:rPr>
  </w:style>
  <w:style w:type="character" w:customStyle="1" w:styleId="WW8Num84z3">
    <w:name w:val="WW8Num84z3"/>
    <w:rsid w:val="00164B54"/>
    <w:rPr>
      <w:rFonts w:ascii="Symbol" w:hAnsi="Symbol" w:cs="Symbol" w:hint="default"/>
    </w:rPr>
  </w:style>
  <w:style w:type="character" w:customStyle="1" w:styleId="WW8Num85z0">
    <w:name w:val="WW8Num85z0"/>
    <w:rsid w:val="00164B54"/>
    <w:rPr>
      <w:rFonts w:ascii="Symbol" w:hAnsi="Symbol" w:cs="Symbol" w:hint="default"/>
    </w:rPr>
  </w:style>
  <w:style w:type="character" w:customStyle="1" w:styleId="WW8Num85z1">
    <w:name w:val="WW8Num85z1"/>
    <w:rsid w:val="00164B54"/>
    <w:rPr>
      <w:rFonts w:ascii="Courier New" w:hAnsi="Courier New" w:cs="Courier New" w:hint="default"/>
    </w:rPr>
  </w:style>
  <w:style w:type="character" w:customStyle="1" w:styleId="WW8Num85z2">
    <w:name w:val="WW8Num85z2"/>
    <w:rsid w:val="00164B54"/>
    <w:rPr>
      <w:rFonts w:ascii="Wingdings" w:hAnsi="Wingdings" w:cs="Wingdings" w:hint="default"/>
    </w:rPr>
  </w:style>
  <w:style w:type="character" w:customStyle="1" w:styleId="WW8Num86z0">
    <w:name w:val="WW8Num86z0"/>
    <w:rsid w:val="00164B54"/>
    <w:rPr>
      <w:rFonts w:hint="default"/>
      <w:b/>
      <w:kern w:val="0"/>
    </w:rPr>
  </w:style>
  <w:style w:type="character" w:customStyle="1" w:styleId="WW8Num86z2">
    <w:name w:val="WW8Num86z2"/>
    <w:rsid w:val="00164B54"/>
  </w:style>
  <w:style w:type="character" w:customStyle="1" w:styleId="WW8Num86z3">
    <w:name w:val="WW8Num86z3"/>
    <w:rsid w:val="00164B54"/>
  </w:style>
  <w:style w:type="character" w:customStyle="1" w:styleId="WW8Num86z4">
    <w:name w:val="WW8Num86z4"/>
    <w:rsid w:val="00164B54"/>
  </w:style>
  <w:style w:type="character" w:customStyle="1" w:styleId="WW8Num86z5">
    <w:name w:val="WW8Num86z5"/>
    <w:rsid w:val="00164B54"/>
  </w:style>
  <w:style w:type="character" w:customStyle="1" w:styleId="WW8Num86z6">
    <w:name w:val="WW8Num86z6"/>
    <w:rsid w:val="00164B54"/>
  </w:style>
  <w:style w:type="character" w:customStyle="1" w:styleId="WW8Num86z7">
    <w:name w:val="WW8Num86z7"/>
    <w:rsid w:val="00164B54"/>
  </w:style>
  <w:style w:type="character" w:customStyle="1" w:styleId="WW8Num86z8">
    <w:name w:val="WW8Num86z8"/>
    <w:rsid w:val="00164B54"/>
  </w:style>
  <w:style w:type="character" w:customStyle="1" w:styleId="WW8Num87z0">
    <w:name w:val="WW8Num87z0"/>
    <w:rsid w:val="00164B54"/>
    <w:rPr>
      <w:rFonts w:ascii="Courier New" w:hAnsi="Courier New" w:cs="Courier New" w:hint="default"/>
    </w:rPr>
  </w:style>
  <w:style w:type="character" w:customStyle="1" w:styleId="WW8Num87z2">
    <w:name w:val="WW8Num87z2"/>
    <w:rsid w:val="00164B54"/>
    <w:rPr>
      <w:rFonts w:ascii="Wingdings" w:hAnsi="Wingdings" w:cs="Wingdings" w:hint="default"/>
    </w:rPr>
  </w:style>
  <w:style w:type="character" w:customStyle="1" w:styleId="WW8Num87z3">
    <w:name w:val="WW8Num87z3"/>
    <w:rsid w:val="00164B54"/>
    <w:rPr>
      <w:rFonts w:ascii="Symbol" w:hAnsi="Symbol" w:cs="Symbol" w:hint="default"/>
    </w:rPr>
  </w:style>
  <w:style w:type="character" w:customStyle="1" w:styleId="WW8Num88z0">
    <w:name w:val="WW8Num88z0"/>
    <w:rsid w:val="00164B54"/>
    <w:rPr>
      <w:rFonts w:ascii="Courier New" w:hAnsi="Courier New" w:cs="Courier New" w:hint="default"/>
    </w:rPr>
  </w:style>
  <w:style w:type="character" w:customStyle="1" w:styleId="WW8Num88z2">
    <w:name w:val="WW8Num88z2"/>
    <w:rsid w:val="00164B54"/>
    <w:rPr>
      <w:rFonts w:ascii="Wingdings" w:hAnsi="Wingdings" w:cs="Wingdings" w:hint="default"/>
    </w:rPr>
  </w:style>
  <w:style w:type="character" w:customStyle="1" w:styleId="WW8Num88z3">
    <w:name w:val="WW8Num88z3"/>
    <w:rsid w:val="00164B54"/>
    <w:rPr>
      <w:rFonts w:ascii="Symbol" w:hAnsi="Symbol" w:cs="Symbol" w:hint="default"/>
    </w:rPr>
  </w:style>
  <w:style w:type="character" w:customStyle="1" w:styleId="WW8Num89z0">
    <w:name w:val="WW8Num89z0"/>
    <w:rsid w:val="00164B54"/>
    <w:rPr>
      <w:rFonts w:ascii="Symbol" w:hAnsi="Symbol" w:cs="Symbol" w:hint="default"/>
    </w:rPr>
  </w:style>
  <w:style w:type="character" w:customStyle="1" w:styleId="WW8Num89z1">
    <w:name w:val="WW8Num89z1"/>
    <w:rsid w:val="00164B54"/>
    <w:rPr>
      <w:rFonts w:ascii="Courier New" w:hAnsi="Courier New" w:cs="Courier New" w:hint="default"/>
    </w:rPr>
  </w:style>
  <w:style w:type="character" w:customStyle="1" w:styleId="WW8Num89z2">
    <w:name w:val="WW8Num89z2"/>
    <w:rsid w:val="00164B54"/>
    <w:rPr>
      <w:rFonts w:ascii="Wingdings" w:hAnsi="Wingdings" w:cs="Wingdings" w:hint="default"/>
    </w:rPr>
  </w:style>
  <w:style w:type="character" w:customStyle="1" w:styleId="WW8Num90z0">
    <w:name w:val="WW8Num90z0"/>
    <w:rsid w:val="00164B54"/>
    <w:rPr>
      <w:rFonts w:ascii="Courier New" w:hAnsi="Courier New" w:cs="Courier New" w:hint="default"/>
    </w:rPr>
  </w:style>
  <w:style w:type="character" w:customStyle="1" w:styleId="WW8Num90z2">
    <w:name w:val="WW8Num90z2"/>
    <w:rsid w:val="00164B54"/>
    <w:rPr>
      <w:rFonts w:ascii="Wingdings" w:hAnsi="Wingdings" w:cs="Wingdings" w:hint="default"/>
    </w:rPr>
  </w:style>
  <w:style w:type="character" w:customStyle="1" w:styleId="WW8Num90z3">
    <w:name w:val="WW8Num90z3"/>
    <w:rsid w:val="00164B54"/>
    <w:rPr>
      <w:rFonts w:ascii="Symbol" w:hAnsi="Symbol" w:cs="Symbol" w:hint="default"/>
    </w:rPr>
  </w:style>
  <w:style w:type="character" w:customStyle="1" w:styleId="WW8Num91z0">
    <w:name w:val="WW8Num91z0"/>
    <w:rsid w:val="00164B54"/>
    <w:rPr>
      <w:rFonts w:ascii="Courier New" w:hAnsi="Courier New" w:cs="Courier New" w:hint="default"/>
    </w:rPr>
  </w:style>
  <w:style w:type="character" w:customStyle="1" w:styleId="WW8Num91z2">
    <w:name w:val="WW8Num91z2"/>
    <w:rsid w:val="00164B54"/>
    <w:rPr>
      <w:rFonts w:ascii="Wingdings" w:hAnsi="Wingdings" w:cs="Wingdings" w:hint="default"/>
    </w:rPr>
  </w:style>
  <w:style w:type="character" w:customStyle="1" w:styleId="WW8Num91z3">
    <w:name w:val="WW8Num91z3"/>
    <w:rsid w:val="00164B54"/>
    <w:rPr>
      <w:rFonts w:ascii="Symbol" w:hAnsi="Symbol" w:cs="Symbol" w:hint="default"/>
    </w:rPr>
  </w:style>
  <w:style w:type="character" w:customStyle="1" w:styleId="WW8Num13z2">
    <w:name w:val="WW8Num13z2"/>
    <w:rsid w:val="00164B54"/>
    <w:rPr>
      <w:b w:val="0"/>
      <w:sz w:val="32"/>
      <w:szCs w:val="32"/>
    </w:rPr>
  </w:style>
  <w:style w:type="character" w:customStyle="1" w:styleId="WW8Num17z3">
    <w:name w:val="WW8Num17z3"/>
    <w:rsid w:val="00164B54"/>
    <w:rPr>
      <w:rFonts w:ascii="Symbol" w:hAnsi="Symbol" w:cs="Symbol"/>
    </w:rPr>
  </w:style>
  <w:style w:type="character" w:customStyle="1" w:styleId="WW8Num38z2">
    <w:name w:val="WW8Num38z2"/>
    <w:rsid w:val="00164B54"/>
    <w:rPr>
      <w:rFonts w:ascii="Wingdings" w:hAnsi="Wingdings" w:cs="Wingdings"/>
      <w:sz w:val="20"/>
    </w:rPr>
  </w:style>
  <w:style w:type="character" w:customStyle="1" w:styleId="WW8Num39z1">
    <w:name w:val="WW8Num39z1"/>
    <w:rsid w:val="00164B54"/>
    <w:rPr>
      <w:rFonts w:ascii="Courier New" w:hAnsi="Courier New" w:cs="Courier New"/>
    </w:rPr>
  </w:style>
  <w:style w:type="character" w:customStyle="1" w:styleId="WW8Num40z1">
    <w:name w:val="WW8Num40z1"/>
    <w:rsid w:val="00164B54"/>
    <w:rPr>
      <w:rFonts w:ascii="Courier New" w:hAnsi="Courier New" w:cs="Courier New"/>
      <w:sz w:val="20"/>
    </w:rPr>
  </w:style>
  <w:style w:type="character" w:customStyle="1" w:styleId="WW8Num41z3">
    <w:name w:val="WW8Num41z3"/>
    <w:rsid w:val="00164B54"/>
    <w:rPr>
      <w:rFonts w:ascii="Symbol" w:hAnsi="Symbol" w:cs="Symbol"/>
    </w:rPr>
  </w:style>
  <w:style w:type="character" w:customStyle="1" w:styleId="afffffff9">
    <w:name w:val="ФИЛИАЛ Знак"/>
    <w:rsid w:val="00164B54"/>
    <w:rPr>
      <w:rFonts w:ascii="Times New Roman" w:eastAsia="Times New Roman" w:hAnsi="Times New Roman" w:cs="Times New Roman"/>
      <w:b/>
      <w:caps/>
      <w:sz w:val="28"/>
    </w:rPr>
  </w:style>
  <w:style w:type="character" w:customStyle="1" w:styleId="afffffffa">
    <w:name w:val="Название рисунков Знак"/>
    <w:rsid w:val="00164B54"/>
    <w:rPr>
      <w:rFonts w:ascii="Times New Roman" w:eastAsia="Times New Roman" w:hAnsi="Times New Roman" w:cs="Times New Roman"/>
      <w:b/>
      <w:i/>
      <w:iCs/>
      <w:color w:val="595959"/>
      <w:sz w:val="20"/>
      <w:szCs w:val="18"/>
    </w:rPr>
  </w:style>
  <w:style w:type="character" w:customStyle="1" w:styleId="afffffffb">
    <w:name w:val="Название таблиц Знак"/>
    <w:rsid w:val="00164B54"/>
    <w:rPr>
      <w:rFonts w:ascii="Times New Roman" w:eastAsia="Calibri" w:hAnsi="Times New Roman" w:cs="Times New Roman"/>
      <w:b/>
      <w:i/>
      <w:color w:val="44546A"/>
      <w:sz w:val="20"/>
    </w:rPr>
  </w:style>
  <w:style w:type="character" w:customStyle="1" w:styleId="1fff3">
    <w:name w:val="Замещающий текст1"/>
    <w:rsid w:val="00164B54"/>
    <w:rPr>
      <w:color w:val="808080"/>
    </w:rPr>
  </w:style>
  <w:style w:type="character" w:customStyle="1" w:styleId="1fff4">
    <w:name w:val="Знак примечания1"/>
    <w:rsid w:val="00164B54"/>
    <w:rPr>
      <w:sz w:val="16"/>
      <w:szCs w:val="16"/>
    </w:rPr>
  </w:style>
  <w:style w:type="character" w:customStyle="1" w:styleId="5f0">
    <w:name w:val="Стиль5 Знак"/>
    <w:rsid w:val="00164B54"/>
    <w:rPr>
      <w:rFonts w:ascii="Times New Roman" w:eastAsia="Times New Roman" w:hAnsi="Times New Roman" w:cs="Arial"/>
      <w:b/>
      <w:bCs/>
      <w:sz w:val="26"/>
      <w:szCs w:val="26"/>
    </w:rPr>
  </w:style>
  <w:style w:type="character" w:customStyle="1" w:styleId="6e">
    <w:name w:val="Стиль6 Знак"/>
    <w:rsid w:val="00164B54"/>
    <w:rPr>
      <w:rFonts w:ascii="Times New Roman" w:eastAsia="Times New Roman" w:hAnsi="Times New Roman" w:cs="Arial"/>
      <w:b/>
      <w:bCs/>
      <w:sz w:val="26"/>
      <w:szCs w:val="26"/>
    </w:rPr>
  </w:style>
  <w:style w:type="character" w:customStyle="1" w:styleId="7f1">
    <w:name w:val="Стиль7 Знак"/>
    <w:rsid w:val="00164B54"/>
    <w:rPr>
      <w:rFonts w:ascii="Times New Roman" w:eastAsia="Times New Roman" w:hAnsi="Times New Roman" w:cs="Arial"/>
      <w:b/>
      <w:bCs/>
      <w:sz w:val="26"/>
      <w:szCs w:val="26"/>
    </w:rPr>
  </w:style>
  <w:style w:type="character" w:customStyle="1" w:styleId="8d">
    <w:name w:val="Стиль8 Знак"/>
    <w:rsid w:val="00164B54"/>
    <w:rPr>
      <w:rFonts w:ascii="Times New Roman" w:eastAsia="Times New Roman" w:hAnsi="Times New Roman" w:cs="Arial"/>
      <w:b/>
      <w:bCs/>
      <w:sz w:val="26"/>
      <w:szCs w:val="26"/>
    </w:rPr>
  </w:style>
  <w:style w:type="character" w:customStyle="1" w:styleId="1fff5">
    <w:name w:val="Название книги1"/>
    <w:rsid w:val="00164B54"/>
    <w:rPr>
      <w:b/>
      <w:bCs/>
      <w:i/>
      <w:iCs/>
      <w:spacing w:val="5"/>
    </w:rPr>
  </w:style>
  <w:style w:type="character" w:customStyle="1" w:styleId="1fff6">
    <w:name w:val="Сильное выделение1"/>
    <w:rsid w:val="00164B54"/>
    <w:rPr>
      <w:i/>
      <w:iCs/>
      <w:color w:val="5B9BD5"/>
    </w:rPr>
  </w:style>
  <w:style w:type="character" w:customStyle="1" w:styleId="1fff7">
    <w:name w:val="Слабая ссылка1"/>
    <w:rsid w:val="00164B54"/>
    <w:rPr>
      <w:smallCaps/>
      <w:color w:val="5A5A5A"/>
    </w:rPr>
  </w:style>
  <w:style w:type="character" w:customStyle="1" w:styleId="1fff8">
    <w:name w:val="Номер строки1"/>
    <w:basedOn w:val="1b"/>
    <w:rsid w:val="00164B54"/>
  </w:style>
  <w:style w:type="character" w:customStyle="1" w:styleId="afffffffc">
    <w:name w:val="Название объекта Знак"/>
    <w:aliases w:val="Знак1 Знак"/>
    <w:rsid w:val="00164B54"/>
    <w:rPr>
      <w:rFonts w:ascii="Times New Roman" w:eastAsia="Times New Roman" w:hAnsi="Times New Roman" w:cs="Times New Roman"/>
      <w:i/>
      <w:iCs/>
      <w:color w:val="44546A"/>
      <w:sz w:val="18"/>
      <w:szCs w:val="18"/>
    </w:rPr>
  </w:style>
  <w:style w:type="character" w:customStyle="1" w:styleId="2ffc">
    <w:name w:val="2 Глава раздела Знак"/>
    <w:rsid w:val="00164B54"/>
    <w:rPr>
      <w:rFonts w:ascii="Times New Roman" w:eastAsia="Times New Roman" w:hAnsi="Times New Roman" w:cs="Times New Roman"/>
      <w:sz w:val="26"/>
      <w:szCs w:val="26"/>
    </w:rPr>
  </w:style>
  <w:style w:type="character" w:customStyle="1" w:styleId="FontStyle49">
    <w:name w:val="Font Style49"/>
    <w:rsid w:val="00164B54"/>
    <w:rPr>
      <w:rFonts w:ascii="Arial" w:hAnsi="Arial" w:cs="Arial"/>
      <w:sz w:val="10"/>
      <w:szCs w:val="10"/>
    </w:rPr>
  </w:style>
  <w:style w:type="character" w:customStyle="1" w:styleId="FontStyle58">
    <w:name w:val="Font Style58"/>
    <w:rsid w:val="00164B54"/>
    <w:rPr>
      <w:rFonts w:ascii="Arial" w:hAnsi="Arial" w:cs="Arial"/>
      <w:b/>
      <w:bCs/>
      <w:sz w:val="14"/>
      <w:szCs w:val="14"/>
    </w:rPr>
  </w:style>
  <w:style w:type="character" w:customStyle="1" w:styleId="11f0">
    <w:name w:val="Табличный_таблица_11 Знак"/>
    <w:rsid w:val="00164B54"/>
    <w:rPr>
      <w:rFonts w:ascii="Times New Roman" w:eastAsia="Times New Roman" w:hAnsi="Times New Roman" w:cs="Times New Roman"/>
    </w:rPr>
  </w:style>
  <w:style w:type="character" w:customStyle="1" w:styleId="1fff9">
    <w:name w:val="Просмотренная гиперссылка1"/>
    <w:rsid w:val="00164B54"/>
    <w:rPr>
      <w:color w:val="800080"/>
      <w:u w:val="single"/>
    </w:rPr>
  </w:style>
  <w:style w:type="character" w:customStyle="1" w:styleId="3ff0">
    <w:name w:val="Подзаголовок 3 Знак"/>
    <w:rsid w:val="00164B54"/>
    <w:rPr>
      <w:rFonts w:ascii="Times New Roman" w:hAnsi="Times New Roman" w:cs="font44"/>
      <w:b/>
      <w:sz w:val="32"/>
      <w:szCs w:val="32"/>
    </w:rPr>
  </w:style>
  <w:style w:type="character" w:customStyle="1" w:styleId="1fffa">
    <w:name w:val="Текст сноски Знак1"/>
    <w:uiPriority w:val="99"/>
    <w:rsid w:val="00164B54"/>
    <w:rPr>
      <w:rFonts w:ascii="Times New Roman" w:eastAsia="Times New Roman" w:hAnsi="Times New Roman" w:cs="Times New Roman"/>
      <w:sz w:val="20"/>
      <w:szCs w:val="20"/>
    </w:rPr>
  </w:style>
  <w:style w:type="character" w:customStyle="1" w:styleId="1fffb">
    <w:name w:val="Знак сноски1"/>
    <w:rsid w:val="00164B54"/>
    <w:rPr>
      <w:vertAlign w:val="superscript"/>
    </w:rPr>
  </w:style>
  <w:style w:type="character" w:customStyle="1" w:styleId="afffffffd">
    <w:name w:val="Список с точкой Знак"/>
    <w:rsid w:val="00164B54"/>
    <w:rPr>
      <w:sz w:val="24"/>
      <w:szCs w:val="24"/>
    </w:rPr>
  </w:style>
  <w:style w:type="character" w:customStyle="1" w:styleId="afffffffe">
    <w:name w:val="Основной текст с точкой Знак"/>
    <w:rsid w:val="00164B54"/>
    <w:rPr>
      <w:sz w:val="24"/>
    </w:rPr>
  </w:style>
  <w:style w:type="character" w:customStyle="1" w:styleId="1fffc">
    <w:name w:val="Номер страницы1"/>
    <w:basedOn w:val="1b"/>
    <w:rsid w:val="00164B54"/>
  </w:style>
  <w:style w:type="character" w:customStyle="1" w:styleId="1fffd">
    <w:name w:val="Основной текст Знак Знак Знак Знак1"/>
    <w:rsid w:val="00164B54"/>
    <w:rPr>
      <w:sz w:val="24"/>
      <w:lang w:val="ru-RU" w:bidi="ar-SA"/>
    </w:rPr>
  </w:style>
  <w:style w:type="character" w:customStyle="1" w:styleId="affffffff">
    <w:name w:val="Стиль полужирный"/>
    <w:rsid w:val="00164B54"/>
    <w:rPr>
      <w:b/>
      <w:strike w:val="0"/>
      <w:dstrike w:val="0"/>
      <w:position w:val="0"/>
      <w:sz w:val="22"/>
      <w:u w:val="none"/>
      <w:vertAlign w:val="baseline"/>
    </w:rPr>
  </w:style>
  <w:style w:type="character" w:customStyle="1" w:styleId="affffffff0">
    <w:name w:val="Основной текст Знак Знак Знак Знак Знак"/>
    <w:rsid w:val="00164B54"/>
    <w:rPr>
      <w:rFonts w:ascii="Arial" w:hAnsi="Arial" w:cs="Arial"/>
      <w:sz w:val="24"/>
      <w:lang w:val="ru-RU" w:bidi="ar-SA"/>
    </w:rPr>
  </w:style>
  <w:style w:type="character" w:customStyle="1" w:styleId="HTML1">
    <w:name w:val="Стандартный HTML Знак1"/>
    <w:rsid w:val="00164B54"/>
    <w:rPr>
      <w:rFonts w:ascii="Consolas" w:eastAsia="Times New Roman" w:hAnsi="Consolas" w:cs="Consolas"/>
      <w:sz w:val="20"/>
      <w:szCs w:val="20"/>
    </w:rPr>
  </w:style>
  <w:style w:type="character" w:customStyle="1" w:styleId="HTMLPreformattedChar1">
    <w:name w:val="HTML Preformatted Char1"/>
    <w:rsid w:val="00164B54"/>
    <w:rPr>
      <w:rFonts w:ascii="Courier New" w:hAnsi="Courier New" w:cs="Courier New"/>
      <w:color w:val="000000"/>
      <w:sz w:val="20"/>
      <w:szCs w:val="20"/>
    </w:rPr>
  </w:style>
  <w:style w:type="character" w:customStyle="1" w:styleId="3ff1">
    <w:name w:val="Знак Знак3"/>
    <w:rsid w:val="00164B54"/>
    <w:rPr>
      <w:rFonts w:cs="Times New Roman"/>
      <w:lang w:val="ru-RU" w:bidi="ar-SA"/>
    </w:rPr>
  </w:style>
  <w:style w:type="character" w:customStyle="1" w:styleId="CommentTextChar1">
    <w:name w:val="Comment Text Char1"/>
    <w:rsid w:val="00164B54"/>
    <w:rPr>
      <w:color w:val="000000"/>
      <w:sz w:val="20"/>
      <w:szCs w:val="20"/>
    </w:rPr>
  </w:style>
  <w:style w:type="character" w:customStyle="1" w:styleId="PlainTextChar1">
    <w:name w:val="Plain Text Char1"/>
    <w:rsid w:val="00164B54"/>
    <w:rPr>
      <w:rFonts w:ascii="Courier New" w:hAnsi="Courier New" w:cs="Courier New"/>
      <w:color w:val="000000"/>
      <w:sz w:val="20"/>
      <w:szCs w:val="20"/>
    </w:rPr>
  </w:style>
  <w:style w:type="character" w:customStyle="1" w:styleId="affffffff1">
    <w:name w:val="Знак Знак Знак Знак Знак Знак Знак Знак Знак Знак Знак Знак Знак Знак Знак Знак Знак Знак Знак Знак Знак Знак Знак"/>
    <w:rsid w:val="00164B54"/>
    <w:rPr>
      <w:sz w:val="24"/>
      <w:lang w:val="ru-RU" w:bidi="ar-SA"/>
    </w:rPr>
  </w:style>
  <w:style w:type="character" w:customStyle="1" w:styleId="FootnoteTextChar">
    <w:name w:val="Footnote Text Char"/>
    <w:rsid w:val="00164B54"/>
    <w:rPr>
      <w:rFonts w:cs="Times New Roman"/>
      <w:sz w:val="24"/>
    </w:rPr>
  </w:style>
  <w:style w:type="character" w:customStyle="1" w:styleId="1fffe">
    <w:name w:val="Знак концевой сноски1"/>
    <w:rsid w:val="00164B54"/>
    <w:rPr>
      <w:vertAlign w:val="superscript"/>
    </w:rPr>
  </w:style>
  <w:style w:type="character" w:customStyle="1" w:styleId="affffffff2">
    <w:name w:val="Название таблиц и рисунков Знак"/>
    <w:rsid w:val="00164B54"/>
    <w:rPr>
      <w:rFonts w:ascii="Times New Roman" w:eastAsia="Calibri" w:hAnsi="Times New Roman" w:cs="Times New Roman"/>
      <w:b/>
      <w:i/>
      <w:color w:val="3C3C3C"/>
      <w:sz w:val="20"/>
    </w:rPr>
  </w:style>
  <w:style w:type="character" w:customStyle="1" w:styleId="ListLabel1">
    <w:name w:val="ListLabel 1"/>
    <w:rsid w:val="00164B54"/>
    <w:rPr>
      <w:rFonts w:cs="Courier New"/>
    </w:rPr>
  </w:style>
  <w:style w:type="character" w:customStyle="1" w:styleId="ListLabel2">
    <w:name w:val="ListLabel 2"/>
    <w:rsid w:val="00164B54"/>
    <w:rPr>
      <w:b w:val="0"/>
      <w:i w:val="0"/>
      <w:caps/>
      <w:vanish w:val="0"/>
      <w:sz w:val="28"/>
      <w:szCs w:val="28"/>
    </w:rPr>
  </w:style>
  <w:style w:type="character" w:customStyle="1" w:styleId="ListLabel3">
    <w:name w:val="ListLabel 3"/>
    <w:rsid w:val="00164B54"/>
    <w:rPr>
      <w:rFonts w:eastAsia="Times New Roman" w:cs="Times New Roman"/>
      <w:b/>
      <w:i w:val="0"/>
      <w:caps w:val="0"/>
      <w:smallCaps w:val="0"/>
      <w:vanish w:val="0"/>
      <w:sz w:val="28"/>
      <w:szCs w:val="28"/>
    </w:rPr>
  </w:style>
  <w:style w:type="character" w:customStyle="1" w:styleId="ListLabel4">
    <w:name w:val="ListLabel 4"/>
    <w:rsid w:val="00164B54"/>
    <w:rPr>
      <w:b/>
      <w:i w:val="0"/>
      <w:caps w:val="0"/>
      <w:smallCaps w:val="0"/>
      <w:vanish w:val="0"/>
      <w:sz w:val="28"/>
      <w:szCs w:val="28"/>
    </w:rPr>
  </w:style>
  <w:style w:type="character" w:customStyle="1" w:styleId="ListLabel5">
    <w:name w:val="ListLabel 5"/>
    <w:rsid w:val="00164B54"/>
    <w:rPr>
      <w:b w:val="0"/>
      <w:i/>
      <w:caps w:val="0"/>
      <w:smallCaps w:val="0"/>
      <w:vanish w:val="0"/>
      <w:sz w:val="26"/>
      <w:szCs w:val="26"/>
    </w:rPr>
  </w:style>
  <w:style w:type="character" w:customStyle="1" w:styleId="ListLabel6">
    <w:name w:val="ListLabel 6"/>
    <w:rsid w:val="00164B54"/>
    <w:rPr>
      <w:rFonts w:cs="Times New Roman"/>
      <w:b/>
      <w:i w:val="0"/>
      <w:caps w:val="0"/>
      <w:smallCaps w:val="0"/>
      <w:vanish w:val="0"/>
      <w:sz w:val="24"/>
      <w:szCs w:val="24"/>
    </w:rPr>
  </w:style>
  <w:style w:type="character" w:customStyle="1" w:styleId="ListLabel7">
    <w:name w:val="ListLabel 7"/>
    <w:rsid w:val="00164B54"/>
    <w:rPr>
      <w:rFonts w:cs="Times New Roman"/>
      <w:b/>
      <w:i/>
      <w:caps w:val="0"/>
      <w:smallCaps w:val="0"/>
      <w:vanish w:val="0"/>
      <w:sz w:val="24"/>
      <w:szCs w:val="24"/>
    </w:rPr>
  </w:style>
  <w:style w:type="character" w:customStyle="1" w:styleId="ListLabel8">
    <w:name w:val="ListLabel 8"/>
    <w:rsid w:val="00164B54"/>
    <w:rPr>
      <w:rFonts w:cs="Times New Roman"/>
      <w:caps w:val="0"/>
      <w:smallCaps w:val="0"/>
      <w:vanish w:val="0"/>
      <w:sz w:val="24"/>
      <w:szCs w:val="24"/>
    </w:rPr>
  </w:style>
  <w:style w:type="character" w:customStyle="1" w:styleId="ListLabel9">
    <w:name w:val="ListLabel 9"/>
    <w:rsid w:val="00164B54"/>
    <w:rPr>
      <w:rFonts w:cs="Times New Roman"/>
    </w:rPr>
  </w:style>
  <w:style w:type="character" w:customStyle="1" w:styleId="ListLabel10">
    <w:name w:val="ListLabel 10"/>
    <w:rsid w:val="00164B54"/>
    <w:rPr>
      <w:b/>
      <w:color w:val="00000A"/>
    </w:rPr>
  </w:style>
  <w:style w:type="character" w:customStyle="1" w:styleId="ListLabel11">
    <w:name w:val="ListLabel 11"/>
    <w:rsid w:val="00164B54"/>
    <w:rPr>
      <w:b/>
    </w:rPr>
  </w:style>
  <w:style w:type="character" w:customStyle="1" w:styleId="ListLabel12">
    <w:name w:val="ListLabel 12"/>
    <w:rsid w:val="00164B54"/>
    <w:rPr>
      <w:b w:val="0"/>
      <w:sz w:val="32"/>
      <w:szCs w:val="32"/>
    </w:rPr>
  </w:style>
  <w:style w:type="character" w:customStyle="1" w:styleId="ListLabel13">
    <w:name w:val="ListLabel 13"/>
    <w:rsid w:val="00164B54"/>
    <w:rPr>
      <w:b/>
      <w:sz w:val="28"/>
      <w:szCs w:val="28"/>
    </w:rPr>
  </w:style>
  <w:style w:type="character" w:customStyle="1" w:styleId="ListLabel14">
    <w:name w:val="ListLabel 14"/>
    <w:rsid w:val="00164B54"/>
    <w:rPr>
      <w:sz w:val="28"/>
      <w:szCs w:val="28"/>
    </w:rPr>
  </w:style>
  <w:style w:type="character" w:customStyle="1" w:styleId="ListLabel15">
    <w:name w:val="ListLabel 15"/>
    <w:rsid w:val="00164B54"/>
    <w:rPr>
      <w:b/>
      <w:bCs/>
      <w:sz w:val="28"/>
    </w:rPr>
  </w:style>
  <w:style w:type="character" w:customStyle="1" w:styleId="ListLabel16">
    <w:name w:val="ListLabel 16"/>
    <w:rsid w:val="00164B54"/>
    <w:rPr>
      <w:sz w:val="28"/>
    </w:rPr>
  </w:style>
  <w:style w:type="character" w:customStyle="1" w:styleId="ListLabel17">
    <w:name w:val="ListLabel 17"/>
    <w:rsid w:val="00164B54"/>
    <w:rPr>
      <w:color w:val="1F497D"/>
      <w:sz w:val="32"/>
    </w:rPr>
  </w:style>
  <w:style w:type="character" w:customStyle="1" w:styleId="ListLabel18">
    <w:name w:val="ListLabel 18"/>
    <w:rsid w:val="00164B54"/>
    <w:rPr>
      <w:b w:val="0"/>
      <w:bCs w:val="0"/>
      <w:i w:val="0"/>
      <w:caps w:val="0"/>
      <w:smallCaps w:val="0"/>
      <w:strike w:val="0"/>
      <w:dstrike w:val="0"/>
      <w:vanish w:val="0"/>
      <w:color w:val="000000"/>
      <w:spacing w:val="0"/>
      <w:kern w:val="2"/>
      <w:position w:val="0"/>
      <w:sz w:val="22"/>
      <w:u w:val="none"/>
      <w:vertAlign w:val="baseline"/>
      <w:em w:val="none"/>
    </w:rPr>
  </w:style>
  <w:style w:type="character" w:customStyle="1" w:styleId="ListLabel19">
    <w:name w:val="ListLabel 19"/>
    <w:rsid w:val="00164B54"/>
    <w:rPr>
      <w:sz w:val="20"/>
    </w:rPr>
  </w:style>
  <w:style w:type="character" w:customStyle="1" w:styleId="affffffff3">
    <w:name w:val="Ссылка указателя"/>
    <w:rsid w:val="00164B54"/>
  </w:style>
  <w:style w:type="character" w:customStyle="1" w:styleId="2ffd">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uiPriority w:val="35"/>
    <w:rsid w:val="00164B54"/>
    <w:rPr>
      <w:rFonts w:cs="Mangal"/>
      <w:i/>
      <w:iCs/>
      <w:kern w:val="2"/>
      <w:sz w:val="24"/>
      <w:szCs w:val="24"/>
    </w:rPr>
  </w:style>
  <w:style w:type="character" w:customStyle="1" w:styleId="affffffff4">
    <w:name w:val="Для таблицы Знак"/>
    <w:rsid w:val="00164B54"/>
    <w:rPr>
      <w:rFonts w:eastAsia="Calibri"/>
      <w:kern w:val="2"/>
      <w:szCs w:val="22"/>
    </w:rPr>
  </w:style>
  <w:style w:type="character" w:customStyle="1" w:styleId="affffffff5">
    <w:name w:val="Название таблицы Знак"/>
    <w:rsid w:val="00164B54"/>
    <w:rPr>
      <w:b/>
      <w:kern w:val="2"/>
      <w:sz w:val="24"/>
    </w:rPr>
  </w:style>
  <w:style w:type="character" w:customStyle="1" w:styleId="2ffe">
    <w:name w:val="Знак примечания2"/>
    <w:rsid w:val="00164B54"/>
    <w:rPr>
      <w:sz w:val="16"/>
      <w:szCs w:val="16"/>
    </w:rPr>
  </w:style>
  <w:style w:type="character" w:customStyle="1" w:styleId="147">
    <w:name w:val="Текст 14(основной) Знак"/>
    <w:rsid w:val="00164B54"/>
    <w:rPr>
      <w:sz w:val="24"/>
    </w:rPr>
  </w:style>
  <w:style w:type="character" w:customStyle="1" w:styleId="2fff">
    <w:name w:val="Текст сноски Знак2"/>
    <w:uiPriority w:val="99"/>
    <w:rsid w:val="00164B54"/>
    <w:rPr>
      <w:kern w:val="2"/>
    </w:rPr>
  </w:style>
  <w:style w:type="character" w:customStyle="1" w:styleId="affffffff6">
    <w:name w:val="Для таблицы_Заголовок Знак"/>
    <w:rsid w:val="00164B54"/>
    <w:rPr>
      <w:rFonts w:eastAsia="Calibri"/>
      <w:b/>
      <w:szCs w:val="22"/>
    </w:rPr>
  </w:style>
  <w:style w:type="character" w:styleId="affffffff7">
    <w:name w:val="Book Title"/>
    <w:uiPriority w:val="33"/>
    <w:qFormat/>
    <w:rsid w:val="00164B54"/>
    <w:rPr>
      <w:b/>
      <w:bCs/>
      <w:i/>
      <w:iCs/>
      <w:spacing w:val="5"/>
    </w:rPr>
  </w:style>
  <w:style w:type="character" w:customStyle="1" w:styleId="affffffff8">
    <w:name w:val="_Обычный Знак"/>
    <w:uiPriority w:val="99"/>
    <w:rsid w:val="00164B54"/>
    <w:rPr>
      <w:sz w:val="24"/>
    </w:rPr>
  </w:style>
  <w:style w:type="character" w:customStyle="1" w:styleId="affffffff9">
    <w:name w:val="Абзац Знак"/>
    <w:rsid w:val="00164B54"/>
    <w:rPr>
      <w:sz w:val="24"/>
      <w:szCs w:val="24"/>
    </w:rPr>
  </w:style>
  <w:style w:type="character" w:customStyle="1" w:styleId="1ffff">
    <w:name w:val="Неразрешенное упоминание1"/>
    <w:uiPriority w:val="99"/>
    <w:rsid w:val="00164B54"/>
    <w:rPr>
      <w:color w:val="605E5C"/>
      <w:shd w:val="clear" w:color="auto" w:fill="E1DFDD"/>
    </w:rPr>
  </w:style>
  <w:style w:type="character" w:customStyle="1" w:styleId="2fff0">
    <w:name w:val="Неразрешенное упоминание2"/>
    <w:rsid w:val="00164B54"/>
    <w:rPr>
      <w:color w:val="605E5C"/>
      <w:shd w:val="clear" w:color="auto" w:fill="E1DFDD"/>
    </w:rPr>
  </w:style>
  <w:style w:type="character" w:customStyle="1" w:styleId="1ffff0">
    <w:name w:val="Подзаголовок Знак1"/>
    <w:rsid w:val="00164B54"/>
    <w:rPr>
      <w:rFonts w:ascii="Calibri" w:hAnsi="Calibri" w:cs="Calibri"/>
      <w:i/>
      <w:iCs/>
      <w:color w:val="5A5A5A"/>
      <w:spacing w:val="15"/>
      <w:kern w:val="2"/>
      <w:sz w:val="22"/>
      <w:szCs w:val="22"/>
    </w:rPr>
  </w:style>
  <w:style w:type="character" w:customStyle="1" w:styleId="3ff2">
    <w:name w:val="Неразрешенное упоминание3"/>
    <w:rsid w:val="00164B54"/>
    <w:rPr>
      <w:color w:val="605E5C"/>
      <w:shd w:val="clear" w:color="auto" w:fill="E1DFDD"/>
    </w:rPr>
  </w:style>
  <w:style w:type="paragraph" w:customStyle="1" w:styleId="3ff3">
    <w:name w:val="Указатель3"/>
    <w:basedOn w:val="a1"/>
    <w:rsid w:val="00164B54"/>
    <w:pPr>
      <w:suppressLineNumbers/>
      <w:suppressAutoHyphens/>
      <w:spacing w:before="120" w:after="120" w:line="276" w:lineRule="auto"/>
      <w:ind w:firstLine="709"/>
      <w:jc w:val="both"/>
    </w:pPr>
    <w:rPr>
      <w:kern w:val="2"/>
    </w:rPr>
  </w:style>
  <w:style w:type="paragraph" w:customStyle="1" w:styleId="3ff4">
    <w:name w:val="Название объекта3"/>
    <w:basedOn w:val="a1"/>
    <w:rsid w:val="00164B54"/>
    <w:pPr>
      <w:suppressLineNumbers/>
      <w:suppressAutoHyphens/>
      <w:spacing w:before="120" w:after="120" w:line="276" w:lineRule="auto"/>
      <w:ind w:firstLine="709"/>
      <w:jc w:val="both"/>
    </w:pPr>
    <w:rPr>
      <w:rFonts w:cs="Mangal"/>
      <w:i/>
      <w:iCs/>
      <w:kern w:val="2"/>
      <w:lang w:eastAsia="zh-CN"/>
    </w:rPr>
  </w:style>
  <w:style w:type="paragraph" w:customStyle="1" w:styleId="2fff1">
    <w:name w:val="Название объекта2"/>
    <w:basedOn w:val="a1"/>
    <w:rsid w:val="00164B54"/>
    <w:pPr>
      <w:suppressLineNumbers/>
      <w:suppressAutoHyphens/>
      <w:spacing w:before="120" w:after="120" w:line="276" w:lineRule="auto"/>
      <w:ind w:firstLine="709"/>
      <w:jc w:val="both"/>
    </w:pPr>
    <w:rPr>
      <w:rFonts w:cs="Mangal"/>
      <w:i/>
      <w:iCs/>
      <w:kern w:val="2"/>
      <w:lang w:eastAsia="zh-CN"/>
    </w:rPr>
  </w:style>
  <w:style w:type="paragraph" w:customStyle="1" w:styleId="affffffffa">
    <w:name w:val="ФИЛИАЛ"/>
    <w:basedOn w:val="a1"/>
    <w:rsid w:val="00164B54"/>
    <w:pPr>
      <w:suppressAutoHyphens/>
      <w:spacing w:before="120" w:after="120" w:line="276" w:lineRule="auto"/>
      <w:jc w:val="center"/>
    </w:pPr>
    <w:rPr>
      <w:b/>
      <w:caps/>
      <w:kern w:val="2"/>
      <w:sz w:val="28"/>
      <w:lang w:eastAsia="zh-CN"/>
    </w:rPr>
  </w:style>
  <w:style w:type="paragraph" w:customStyle="1" w:styleId="affffffffb">
    <w:name w:val="Год"/>
    <w:basedOn w:val="a1"/>
    <w:rsid w:val="00164B54"/>
    <w:pPr>
      <w:suppressAutoHyphens/>
      <w:spacing w:before="120" w:after="120" w:line="276" w:lineRule="auto"/>
      <w:jc w:val="center"/>
    </w:pPr>
    <w:rPr>
      <w:kern w:val="2"/>
      <w:lang w:eastAsia="zh-CN"/>
    </w:rPr>
  </w:style>
  <w:style w:type="paragraph" w:customStyle="1" w:styleId="affffffffc">
    <w:name w:val="Списки"/>
    <w:basedOn w:val="a1"/>
    <w:rsid w:val="00164B54"/>
    <w:pPr>
      <w:suppressAutoHyphens/>
      <w:spacing w:before="120" w:after="240" w:line="100" w:lineRule="atLeast"/>
      <w:jc w:val="both"/>
    </w:pPr>
    <w:rPr>
      <w:rFonts w:eastAsia="Calibri"/>
      <w:kern w:val="2"/>
      <w:lang w:eastAsia="zh-CN"/>
    </w:rPr>
  </w:style>
  <w:style w:type="paragraph" w:customStyle="1" w:styleId="affffffffd">
    <w:name w:val="для таблицы шапка"/>
    <w:basedOn w:val="a1"/>
    <w:qFormat/>
    <w:rsid w:val="00164B54"/>
    <w:pPr>
      <w:suppressAutoHyphens/>
      <w:spacing w:before="120" w:after="120" w:line="100" w:lineRule="atLeast"/>
      <w:jc w:val="center"/>
    </w:pPr>
    <w:rPr>
      <w:b/>
      <w:bCs/>
      <w:kern w:val="2"/>
      <w:sz w:val="20"/>
      <w:lang w:eastAsia="zh-CN"/>
    </w:rPr>
  </w:style>
  <w:style w:type="paragraph" w:customStyle="1" w:styleId="affffffffe">
    <w:name w:val="Выделение нов"/>
    <w:rsid w:val="00164B54"/>
    <w:pPr>
      <w:pageBreakBefore/>
      <w:widowControl w:val="0"/>
      <w:suppressAutoHyphens/>
      <w:spacing w:before="28" w:after="28" w:line="252" w:lineRule="auto"/>
      <w:ind w:left="1072" w:right="147"/>
    </w:pPr>
    <w:rPr>
      <w:rFonts w:eastAsia="SimSun" w:cs="Calibri"/>
      <w:b/>
      <w:color w:val="000000"/>
      <w:kern w:val="2"/>
      <w:sz w:val="26"/>
      <w:szCs w:val="18"/>
      <w:lang w:eastAsia="zh-CN"/>
    </w:rPr>
  </w:style>
  <w:style w:type="paragraph" w:customStyle="1" w:styleId="1ffff1">
    <w:name w:val="Обычный (Интернет)1"/>
    <w:basedOn w:val="a1"/>
    <w:rsid w:val="00164B54"/>
    <w:pPr>
      <w:suppressAutoHyphens/>
      <w:spacing w:before="120" w:after="120" w:line="276" w:lineRule="auto"/>
      <w:ind w:firstLine="709"/>
      <w:jc w:val="both"/>
    </w:pPr>
    <w:rPr>
      <w:kern w:val="2"/>
      <w:lang w:eastAsia="zh-CN"/>
    </w:rPr>
  </w:style>
  <w:style w:type="paragraph" w:customStyle="1" w:styleId="afffffffff">
    <w:name w:val="Название рисунков"/>
    <w:basedOn w:val="1f3"/>
    <w:qFormat/>
    <w:rsid w:val="00164B54"/>
    <w:pPr>
      <w:suppressLineNumbers w:val="0"/>
      <w:suppressAutoHyphens/>
      <w:spacing w:after="0"/>
      <w:ind w:firstLine="709"/>
      <w:jc w:val="both"/>
    </w:pPr>
    <w:rPr>
      <w:rFonts w:cs="Times New Roman"/>
      <w:b/>
      <w:color w:val="222A35"/>
      <w:kern w:val="2"/>
      <w:sz w:val="20"/>
      <w:szCs w:val="18"/>
    </w:rPr>
  </w:style>
  <w:style w:type="paragraph" w:customStyle="1" w:styleId="afffffffff0">
    <w:name w:val="Название таблиц"/>
    <w:basedOn w:val="a1"/>
    <w:qFormat/>
    <w:rsid w:val="00164B54"/>
    <w:pPr>
      <w:suppressAutoHyphens/>
      <w:spacing w:before="120" w:after="120"/>
      <w:ind w:firstLine="709"/>
      <w:jc w:val="both"/>
    </w:pPr>
    <w:rPr>
      <w:rFonts w:eastAsia="Calibri"/>
      <w:b/>
      <w:i/>
      <w:color w:val="44546A"/>
      <w:kern w:val="2"/>
      <w:sz w:val="20"/>
      <w:lang w:eastAsia="zh-CN"/>
    </w:rPr>
  </w:style>
  <w:style w:type="paragraph" w:customStyle="1" w:styleId="afffffffff1">
    <w:name w:val="Выделение внутри заголовка"/>
    <w:basedOn w:val="a1"/>
    <w:rsid w:val="00164B54"/>
    <w:pPr>
      <w:suppressAutoHyphens/>
      <w:spacing w:before="360" w:after="120" w:line="276" w:lineRule="auto"/>
      <w:ind w:firstLine="709"/>
      <w:jc w:val="both"/>
    </w:pPr>
    <w:rPr>
      <w:b/>
      <w:kern w:val="2"/>
      <w:lang w:eastAsia="zh-CN"/>
    </w:rPr>
  </w:style>
  <w:style w:type="paragraph" w:customStyle="1" w:styleId="afffffffff2">
    <w:name w:val="Рисунки"/>
    <w:basedOn w:val="a1"/>
    <w:rsid w:val="00164B54"/>
    <w:pPr>
      <w:keepNext/>
      <w:suppressAutoHyphens/>
      <w:spacing w:before="120" w:after="120" w:line="276" w:lineRule="auto"/>
    </w:pPr>
    <w:rPr>
      <w:b/>
      <w:kern w:val="2"/>
      <w:lang w:eastAsia="zh-CN"/>
    </w:rPr>
  </w:style>
  <w:style w:type="paragraph" w:customStyle="1" w:styleId="1ffff2">
    <w:name w:val="Текст примечания1"/>
    <w:basedOn w:val="a1"/>
    <w:qFormat/>
    <w:rsid w:val="00164B54"/>
    <w:pPr>
      <w:suppressAutoHyphens/>
      <w:spacing w:before="120" w:after="120" w:line="100" w:lineRule="atLeast"/>
      <w:ind w:firstLine="851"/>
      <w:jc w:val="both"/>
    </w:pPr>
    <w:rPr>
      <w:kern w:val="2"/>
      <w:sz w:val="20"/>
      <w:szCs w:val="20"/>
      <w:lang w:eastAsia="zh-CN"/>
    </w:rPr>
  </w:style>
  <w:style w:type="paragraph" w:customStyle="1" w:styleId="5f1">
    <w:name w:val="Стиль5"/>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6f">
    <w:name w:val="Стиль6"/>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7f2">
    <w:name w:val="Стиль7"/>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8e">
    <w:name w:val="Стиль8"/>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1ffff3">
    <w:name w:val="Текст выноски1"/>
    <w:basedOn w:val="a1"/>
    <w:rsid w:val="00164B54"/>
    <w:pPr>
      <w:suppressAutoHyphens/>
      <w:spacing w:before="120" w:after="120" w:line="100" w:lineRule="atLeast"/>
      <w:ind w:firstLine="709"/>
      <w:jc w:val="both"/>
    </w:pPr>
    <w:rPr>
      <w:rFonts w:ascii="Segoe UI" w:hAnsi="Segoe UI" w:cs="Segoe UI"/>
      <w:kern w:val="2"/>
      <w:sz w:val="18"/>
      <w:szCs w:val="18"/>
      <w:lang w:eastAsia="zh-CN"/>
    </w:rPr>
  </w:style>
  <w:style w:type="paragraph" w:customStyle="1" w:styleId="afffffffff3">
    <w:name w:val="Титульник"/>
    <w:basedOn w:val="a1"/>
    <w:rsid w:val="00164B54"/>
    <w:pPr>
      <w:suppressAutoHyphens/>
      <w:spacing w:before="120" w:after="120" w:line="276" w:lineRule="auto"/>
      <w:ind w:firstLine="709"/>
      <w:jc w:val="center"/>
    </w:pPr>
    <w:rPr>
      <w:rFonts w:eastAsia="Calibri"/>
      <w:b/>
      <w:caps/>
      <w:kern w:val="2"/>
      <w:sz w:val="28"/>
      <w:szCs w:val="22"/>
      <w:lang w:eastAsia="zh-CN"/>
    </w:rPr>
  </w:style>
  <w:style w:type="paragraph" w:customStyle="1" w:styleId="afffffffff4">
    <w:name w:val="Шапка для титульника"/>
    <w:basedOn w:val="a1"/>
    <w:rsid w:val="00164B54"/>
    <w:pPr>
      <w:suppressAutoHyphens/>
      <w:spacing w:before="120" w:after="120" w:line="276" w:lineRule="auto"/>
      <w:ind w:firstLine="709"/>
      <w:jc w:val="right"/>
    </w:pPr>
    <w:rPr>
      <w:rFonts w:eastAsia="Calibri"/>
      <w:kern w:val="2"/>
      <w:sz w:val="22"/>
      <w:szCs w:val="22"/>
      <w:lang w:eastAsia="zh-CN"/>
    </w:rPr>
  </w:style>
  <w:style w:type="paragraph" w:customStyle="1" w:styleId="afffffffff5">
    <w:name w:val="Верх.колонтит"/>
    <w:basedOn w:val="a1"/>
    <w:rsid w:val="00164B54"/>
    <w:pPr>
      <w:suppressAutoHyphens/>
      <w:spacing w:before="120" w:after="240" w:line="276" w:lineRule="auto"/>
      <w:jc w:val="center"/>
    </w:pPr>
    <w:rPr>
      <w:rFonts w:eastAsia="Calibri"/>
      <w:caps/>
      <w:kern w:val="2"/>
      <w:sz w:val="20"/>
      <w:szCs w:val="22"/>
      <w:lang w:eastAsia="zh-CN"/>
    </w:rPr>
  </w:style>
  <w:style w:type="paragraph" w:customStyle="1" w:styleId="afffffffff6">
    <w:name w:val="Нижн.колонтит"/>
    <w:basedOn w:val="a1"/>
    <w:rsid w:val="00164B54"/>
    <w:pPr>
      <w:suppressAutoHyphens/>
      <w:spacing w:before="120" w:after="120" w:line="100" w:lineRule="atLeast"/>
      <w:ind w:firstLine="709"/>
      <w:jc w:val="right"/>
    </w:pPr>
    <w:rPr>
      <w:rFonts w:eastAsia="Calibri"/>
      <w:kern w:val="2"/>
      <w:sz w:val="20"/>
      <w:szCs w:val="22"/>
      <w:lang w:eastAsia="zh-CN"/>
    </w:rPr>
  </w:style>
  <w:style w:type="paragraph" w:customStyle="1" w:styleId="FooterRight">
    <w:name w:val="Footer Right"/>
    <w:basedOn w:val="afe"/>
    <w:rsid w:val="00164B54"/>
    <w:pPr>
      <w:suppressLineNumbers/>
      <w:pBdr>
        <w:top w:val="dashed" w:sz="4" w:space="18" w:color="808080"/>
        <w:left w:val="none" w:sz="0" w:space="0" w:color="000000"/>
        <w:bottom w:val="none" w:sz="0" w:space="0" w:color="000000"/>
        <w:right w:val="none" w:sz="0" w:space="0" w:color="000000"/>
      </w:pBdr>
      <w:tabs>
        <w:tab w:val="clear" w:pos="4677"/>
        <w:tab w:val="clear" w:pos="9355"/>
      </w:tabs>
      <w:suppressAutoHyphens/>
      <w:spacing w:before="120" w:after="200" w:line="100" w:lineRule="atLeast"/>
      <w:contextualSpacing/>
      <w:jc w:val="right"/>
    </w:pPr>
    <w:rPr>
      <w:rFonts w:ascii="Calibri" w:hAnsi="Calibri" w:cs="Calibri"/>
      <w:color w:val="7F7F7F"/>
      <w:kern w:val="2"/>
      <w:lang w:eastAsia="ja-JP"/>
    </w:rPr>
  </w:style>
  <w:style w:type="paragraph" w:customStyle="1" w:styleId="1ffff4">
    <w:name w:val="Заголовок таблицы ссылок1"/>
    <w:basedOn w:val="1"/>
    <w:rsid w:val="00164B54"/>
    <w:pPr>
      <w:keepLines/>
      <w:pageBreakBefore/>
      <w:suppressLineNumbers/>
      <w:suppressAutoHyphens/>
      <w:spacing w:before="120" w:after="120" w:line="252" w:lineRule="auto"/>
    </w:pPr>
    <w:rPr>
      <w:rFonts w:cs="font44"/>
      <w:bCs/>
      <w:caps/>
      <w:kern w:val="2"/>
      <w:sz w:val="32"/>
      <w:szCs w:val="32"/>
      <w:lang w:eastAsia="zh-CN"/>
    </w:rPr>
  </w:style>
  <w:style w:type="paragraph" w:customStyle="1" w:styleId="1ffff5">
    <w:name w:val="Заголовок 1 с"/>
    <w:basedOn w:val="1"/>
    <w:rsid w:val="00164B54"/>
    <w:pPr>
      <w:keepLines/>
      <w:pageBreakBefore/>
      <w:suppressAutoHyphens/>
      <w:spacing w:before="120" w:after="240" w:line="252" w:lineRule="auto"/>
      <w:jc w:val="left"/>
    </w:pPr>
    <w:rPr>
      <w:rFonts w:cs="font44"/>
      <w:b/>
      <w:kern w:val="2"/>
      <w:sz w:val="32"/>
      <w:szCs w:val="32"/>
      <w:lang w:eastAsia="zh-CN"/>
    </w:rPr>
  </w:style>
  <w:style w:type="paragraph" w:customStyle="1" w:styleId="1ffff6">
    <w:name w:val="Тема примечания1"/>
    <w:basedOn w:val="1ffff2"/>
    <w:rsid w:val="00164B54"/>
    <w:pPr>
      <w:spacing w:before="0" w:after="0"/>
      <w:ind w:firstLine="709"/>
    </w:pPr>
    <w:rPr>
      <w:rFonts w:eastAsia="Calibri"/>
      <w:b/>
      <w:bCs/>
    </w:rPr>
  </w:style>
  <w:style w:type="paragraph" w:customStyle="1" w:styleId="afffffffff7">
    <w:name w:val="Для таблицы"/>
    <w:basedOn w:val="a1"/>
    <w:qFormat/>
    <w:rsid w:val="00164B54"/>
    <w:pPr>
      <w:suppressAutoHyphens/>
      <w:spacing w:after="120"/>
      <w:jc w:val="center"/>
    </w:pPr>
    <w:rPr>
      <w:rFonts w:eastAsia="Calibri"/>
      <w:kern w:val="2"/>
      <w:sz w:val="20"/>
      <w:szCs w:val="22"/>
      <w:lang w:eastAsia="zh-CN"/>
    </w:rPr>
  </w:style>
  <w:style w:type="paragraph" w:customStyle="1" w:styleId="2fff2">
    <w:name w:val="2 Глава раздела"/>
    <w:basedOn w:val="afd"/>
    <w:rsid w:val="00164B54"/>
    <w:pPr>
      <w:suppressLineNumbers/>
      <w:tabs>
        <w:tab w:val="clear" w:pos="4677"/>
        <w:tab w:val="clear" w:pos="9355"/>
      </w:tabs>
      <w:suppressAutoHyphens/>
      <w:spacing w:before="120" w:after="120" w:line="100" w:lineRule="atLeast"/>
      <w:ind w:firstLine="709"/>
      <w:jc w:val="both"/>
    </w:pPr>
    <w:rPr>
      <w:rFonts w:ascii="Times New Roman" w:hAnsi="Times New Roman"/>
      <w:color w:val="00000A"/>
      <w:kern w:val="2"/>
      <w:sz w:val="24"/>
      <w:szCs w:val="26"/>
      <w:lang w:eastAsia="zh-CN"/>
    </w:rPr>
  </w:style>
  <w:style w:type="paragraph" w:customStyle="1" w:styleId="Style43">
    <w:name w:val="Style43"/>
    <w:basedOn w:val="a1"/>
    <w:rsid w:val="00164B54"/>
    <w:pPr>
      <w:widowControl w:val="0"/>
      <w:suppressAutoHyphens/>
      <w:spacing w:before="120" w:after="120" w:line="197" w:lineRule="exact"/>
      <w:ind w:hanging="139"/>
    </w:pPr>
    <w:rPr>
      <w:rFonts w:ascii="Georgia" w:hAnsi="Georgia" w:cs="Georgia"/>
      <w:kern w:val="2"/>
      <w:lang w:eastAsia="zh-CN"/>
    </w:rPr>
  </w:style>
  <w:style w:type="paragraph" w:customStyle="1" w:styleId="Style42">
    <w:name w:val="Style42"/>
    <w:basedOn w:val="a1"/>
    <w:rsid w:val="00164B54"/>
    <w:pPr>
      <w:widowControl w:val="0"/>
      <w:suppressAutoHyphens/>
      <w:spacing w:before="120" w:after="120" w:line="200" w:lineRule="exact"/>
      <w:ind w:hanging="134"/>
      <w:jc w:val="both"/>
    </w:pPr>
    <w:rPr>
      <w:rFonts w:ascii="Georgia" w:hAnsi="Georgia" w:cs="Georgia"/>
      <w:kern w:val="2"/>
      <w:lang w:eastAsia="zh-CN"/>
    </w:rPr>
  </w:style>
  <w:style w:type="paragraph" w:customStyle="1" w:styleId="11f1">
    <w:name w:val="Табличный_таблица_11"/>
    <w:rsid w:val="00164B54"/>
    <w:pPr>
      <w:suppressAutoHyphens/>
      <w:spacing w:line="100" w:lineRule="atLeast"/>
      <w:ind w:right="113"/>
      <w:jc w:val="center"/>
    </w:pPr>
    <w:rPr>
      <w:rFonts w:ascii="Times New Roman" w:eastAsia="Times New Roman" w:hAnsi="Times New Roman"/>
      <w:kern w:val="2"/>
      <w:sz w:val="22"/>
      <w:szCs w:val="22"/>
      <w:lang w:eastAsia="zh-CN"/>
    </w:rPr>
  </w:style>
  <w:style w:type="paragraph" w:customStyle="1" w:styleId="afffffffff8">
    <w:name w:val="Обычный в таблице"/>
    <w:basedOn w:val="a1"/>
    <w:rsid w:val="00164B54"/>
    <w:pPr>
      <w:suppressAutoHyphens/>
      <w:spacing w:before="120" w:after="120" w:line="276" w:lineRule="auto"/>
      <w:ind w:hanging="6"/>
      <w:jc w:val="center"/>
    </w:pPr>
    <w:rPr>
      <w:kern w:val="2"/>
      <w:lang w:eastAsia="zh-CN"/>
    </w:rPr>
  </w:style>
  <w:style w:type="paragraph" w:styleId="4f1">
    <w:name w:val="toc 4"/>
    <w:basedOn w:val="a1"/>
    <w:uiPriority w:val="39"/>
    <w:rsid w:val="00164B54"/>
    <w:pPr>
      <w:suppressAutoHyphens/>
      <w:spacing w:before="120" w:after="120" w:line="276" w:lineRule="auto"/>
      <w:ind w:left="780"/>
    </w:pPr>
    <w:rPr>
      <w:rFonts w:ascii="Calibri" w:eastAsia="Calibri" w:hAnsi="Calibri" w:cs="Calibri"/>
      <w:kern w:val="2"/>
      <w:sz w:val="18"/>
      <w:szCs w:val="18"/>
      <w:lang w:eastAsia="zh-CN"/>
    </w:rPr>
  </w:style>
  <w:style w:type="paragraph" w:styleId="5f2">
    <w:name w:val="toc 5"/>
    <w:basedOn w:val="a1"/>
    <w:uiPriority w:val="39"/>
    <w:rsid w:val="00164B54"/>
    <w:pPr>
      <w:suppressAutoHyphens/>
      <w:spacing w:before="120" w:after="120" w:line="276" w:lineRule="auto"/>
      <w:ind w:left="1040"/>
    </w:pPr>
    <w:rPr>
      <w:rFonts w:ascii="Calibri" w:eastAsia="Calibri" w:hAnsi="Calibri" w:cs="Calibri"/>
      <w:kern w:val="2"/>
      <w:sz w:val="18"/>
      <w:szCs w:val="18"/>
      <w:lang w:eastAsia="zh-CN"/>
    </w:rPr>
  </w:style>
  <w:style w:type="paragraph" w:styleId="6f0">
    <w:name w:val="toc 6"/>
    <w:basedOn w:val="a1"/>
    <w:uiPriority w:val="39"/>
    <w:rsid w:val="00164B54"/>
    <w:pPr>
      <w:suppressAutoHyphens/>
      <w:spacing w:before="120" w:after="120" w:line="276" w:lineRule="auto"/>
      <w:ind w:left="1300"/>
    </w:pPr>
    <w:rPr>
      <w:rFonts w:ascii="Calibri" w:eastAsia="Calibri" w:hAnsi="Calibri" w:cs="Calibri"/>
      <w:kern w:val="2"/>
      <w:sz w:val="18"/>
      <w:szCs w:val="18"/>
      <w:lang w:eastAsia="zh-CN"/>
    </w:rPr>
  </w:style>
  <w:style w:type="paragraph" w:styleId="7f3">
    <w:name w:val="toc 7"/>
    <w:basedOn w:val="a1"/>
    <w:uiPriority w:val="39"/>
    <w:rsid w:val="00164B54"/>
    <w:pPr>
      <w:suppressAutoHyphens/>
      <w:spacing w:before="120" w:after="120" w:line="276" w:lineRule="auto"/>
      <w:ind w:left="1560"/>
    </w:pPr>
    <w:rPr>
      <w:rFonts w:ascii="Calibri" w:eastAsia="Calibri" w:hAnsi="Calibri" w:cs="Calibri"/>
      <w:kern w:val="2"/>
      <w:sz w:val="18"/>
      <w:szCs w:val="18"/>
      <w:lang w:eastAsia="zh-CN"/>
    </w:rPr>
  </w:style>
  <w:style w:type="paragraph" w:styleId="8f">
    <w:name w:val="toc 8"/>
    <w:basedOn w:val="a1"/>
    <w:uiPriority w:val="39"/>
    <w:rsid w:val="00164B54"/>
    <w:pPr>
      <w:suppressAutoHyphens/>
      <w:spacing w:before="120" w:after="120" w:line="276" w:lineRule="auto"/>
      <w:ind w:left="1820"/>
    </w:pPr>
    <w:rPr>
      <w:rFonts w:ascii="Calibri" w:eastAsia="Calibri" w:hAnsi="Calibri" w:cs="Calibri"/>
      <w:kern w:val="2"/>
      <w:sz w:val="18"/>
      <w:szCs w:val="18"/>
      <w:lang w:eastAsia="zh-CN"/>
    </w:rPr>
  </w:style>
  <w:style w:type="paragraph" w:styleId="9f4">
    <w:name w:val="toc 9"/>
    <w:basedOn w:val="a1"/>
    <w:uiPriority w:val="39"/>
    <w:rsid w:val="00164B54"/>
    <w:pPr>
      <w:suppressAutoHyphens/>
      <w:spacing w:before="120" w:after="120" w:line="276" w:lineRule="auto"/>
      <w:ind w:left="2080"/>
    </w:pPr>
    <w:rPr>
      <w:rFonts w:ascii="Calibri" w:eastAsia="Calibri" w:hAnsi="Calibri" w:cs="Calibri"/>
      <w:kern w:val="2"/>
      <w:sz w:val="18"/>
      <w:szCs w:val="18"/>
      <w:lang w:eastAsia="zh-CN"/>
    </w:rPr>
  </w:style>
  <w:style w:type="paragraph" w:customStyle="1" w:styleId="3ff5">
    <w:name w:val="Подзаголовок 3"/>
    <w:basedOn w:val="1"/>
    <w:rsid w:val="00164B54"/>
    <w:pPr>
      <w:keepLines/>
      <w:pageBreakBefore/>
      <w:suppressAutoHyphens/>
      <w:spacing w:before="240" w:after="120" w:line="252" w:lineRule="auto"/>
      <w:ind w:left="1429"/>
      <w:jc w:val="left"/>
    </w:pPr>
    <w:rPr>
      <w:rFonts w:cs="font44"/>
      <w:b/>
      <w:kern w:val="2"/>
      <w:sz w:val="32"/>
      <w:szCs w:val="32"/>
      <w:lang w:eastAsia="zh-CN"/>
    </w:rPr>
  </w:style>
  <w:style w:type="paragraph" w:customStyle="1" w:styleId="1ffff7">
    <w:name w:val="Рецензия1"/>
    <w:rsid w:val="00164B54"/>
    <w:pPr>
      <w:suppressAutoHyphens/>
      <w:spacing w:line="100" w:lineRule="atLeast"/>
    </w:pPr>
    <w:rPr>
      <w:rFonts w:ascii="Times New Roman" w:hAnsi="Times New Roman"/>
      <w:kern w:val="2"/>
      <w:sz w:val="26"/>
      <w:szCs w:val="22"/>
      <w:lang w:eastAsia="zh-CN"/>
    </w:rPr>
  </w:style>
  <w:style w:type="paragraph" w:customStyle="1" w:styleId="22e">
    <w:name w:val="Маркированный список 22"/>
    <w:basedOn w:val="a1"/>
    <w:rsid w:val="00164B54"/>
    <w:pPr>
      <w:suppressAutoHyphens/>
      <w:spacing w:after="120" w:line="100" w:lineRule="atLeast"/>
      <w:ind w:left="566" w:hanging="283"/>
    </w:pPr>
    <w:rPr>
      <w:kern w:val="2"/>
      <w:szCs w:val="20"/>
      <w:lang w:eastAsia="zh-CN"/>
    </w:rPr>
  </w:style>
  <w:style w:type="paragraph" w:customStyle="1" w:styleId="afffffffff9">
    <w:name w:val="Список с точкой"/>
    <w:basedOn w:val="a1"/>
    <w:rsid w:val="00164B54"/>
    <w:pPr>
      <w:suppressAutoHyphens/>
      <w:spacing w:before="120" w:after="120" w:line="100" w:lineRule="atLeast"/>
      <w:jc w:val="both"/>
    </w:pPr>
    <w:rPr>
      <w:rFonts w:ascii="Calibri" w:hAnsi="Calibri" w:cs="Calibri"/>
      <w:kern w:val="2"/>
      <w:lang w:eastAsia="zh-CN"/>
    </w:rPr>
  </w:style>
  <w:style w:type="paragraph" w:customStyle="1" w:styleId="1ffff8">
    <w:name w:val="Знак Знак Знак Знак Знак Знак1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afffffffffa">
    <w:name w:val="Основной текст с точкой"/>
    <w:basedOn w:val="a7"/>
    <w:rsid w:val="00164B54"/>
    <w:pPr>
      <w:suppressAutoHyphens/>
      <w:spacing w:before="60" w:after="0" w:line="100" w:lineRule="atLeast"/>
      <w:ind w:left="0"/>
      <w:jc w:val="both"/>
    </w:pPr>
    <w:rPr>
      <w:rFonts w:ascii="Calibri" w:hAnsi="Calibri" w:cs="Calibri"/>
      <w:kern w:val="2"/>
      <w:sz w:val="22"/>
      <w:szCs w:val="22"/>
      <w:lang w:eastAsia="zh-CN"/>
    </w:rPr>
  </w:style>
  <w:style w:type="paragraph" w:customStyle="1" w:styleId="212pt1">
    <w:name w:val="Заголовок 2 + 12 pt Знак"/>
    <w:basedOn w:val="a1"/>
    <w:rsid w:val="00164B54"/>
    <w:pPr>
      <w:keepNext/>
      <w:suppressAutoHyphens/>
      <w:spacing w:before="120" w:after="120" w:line="100" w:lineRule="atLeast"/>
      <w:jc w:val="center"/>
    </w:pPr>
    <w:rPr>
      <w:b/>
      <w:bCs/>
      <w:kern w:val="2"/>
      <w:szCs w:val="20"/>
      <w:lang w:eastAsia="zh-CN"/>
    </w:rPr>
  </w:style>
  <w:style w:type="paragraph" w:customStyle="1" w:styleId="316">
    <w:name w:val="Маркированный список 31"/>
    <w:basedOn w:val="a1"/>
    <w:rsid w:val="00164B54"/>
    <w:pPr>
      <w:suppressAutoHyphens/>
      <w:spacing w:after="120" w:line="100" w:lineRule="atLeast"/>
      <w:ind w:left="849" w:hanging="283"/>
    </w:pPr>
    <w:rPr>
      <w:kern w:val="2"/>
      <w:szCs w:val="20"/>
      <w:lang w:eastAsia="zh-CN"/>
    </w:rPr>
  </w:style>
  <w:style w:type="paragraph" w:customStyle="1" w:styleId="411">
    <w:name w:val="Маркированный список 41"/>
    <w:basedOn w:val="a1"/>
    <w:rsid w:val="00164B54"/>
    <w:pPr>
      <w:suppressAutoHyphens/>
      <w:spacing w:after="120" w:line="100" w:lineRule="atLeast"/>
    </w:pPr>
    <w:rPr>
      <w:kern w:val="2"/>
      <w:szCs w:val="20"/>
      <w:lang w:eastAsia="zh-CN"/>
    </w:rPr>
  </w:style>
  <w:style w:type="paragraph" w:customStyle="1" w:styleId="afffffffffb">
    <w:name w:val="Краткий обратный адрес"/>
    <w:basedOn w:val="a1"/>
    <w:rsid w:val="00164B54"/>
    <w:pPr>
      <w:suppressAutoHyphens/>
      <w:spacing w:before="120" w:after="120" w:line="100" w:lineRule="atLeast"/>
    </w:pPr>
    <w:rPr>
      <w:kern w:val="2"/>
      <w:szCs w:val="20"/>
      <w:lang w:eastAsia="zh-CN"/>
    </w:rPr>
  </w:style>
  <w:style w:type="paragraph" w:customStyle="1" w:styleId="2fff3">
    <w:name w:val="Знак Знак Знак2 Знак"/>
    <w:basedOn w:val="a1"/>
    <w:rsid w:val="00164B54"/>
    <w:pPr>
      <w:suppressAutoHyphens/>
      <w:spacing w:before="120" w:after="160" w:line="240" w:lineRule="exact"/>
      <w:jc w:val="right"/>
    </w:pPr>
    <w:rPr>
      <w:kern w:val="2"/>
      <w:lang w:val="en-US" w:eastAsia="zh-CN"/>
    </w:rPr>
  </w:style>
  <w:style w:type="paragraph" w:customStyle="1" w:styleId="1ffff9">
    <w:name w:val="1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2113">
    <w:name w:val="Основной текст с отступом 211"/>
    <w:basedOn w:val="a1"/>
    <w:rsid w:val="00164B54"/>
    <w:pPr>
      <w:suppressAutoHyphens/>
      <w:spacing w:before="240" w:after="120" w:line="100" w:lineRule="atLeast"/>
      <w:ind w:firstLine="567"/>
      <w:jc w:val="both"/>
    </w:pPr>
    <w:rPr>
      <w:kern w:val="2"/>
      <w:sz w:val="28"/>
      <w:szCs w:val="20"/>
      <w:lang w:eastAsia="zh-CN"/>
    </w:rPr>
  </w:style>
  <w:style w:type="paragraph" w:customStyle="1" w:styleId="1ffffa">
    <w:name w:val="1 Знак Знак Знак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Oaaeeiuenoeeu">
    <w:name w:val="Oaaee?iue noeeu"/>
    <w:basedOn w:val="a1"/>
    <w:rsid w:val="00164B54"/>
    <w:pPr>
      <w:suppressAutoHyphens/>
      <w:spacing w:before="120" w:after="120" w:line="100" w:lineRule="atLeast"/>
      <w:jc w:val="center"/>
    </w:pPr>
    <w:rPr>
      <w:kern w:val="2"/>
      <w:sz w:val="22"/>
      <w:szCs w:val="20"/>
      <w:lang w:eastAsia="zh-CN"/>
    </w:rPr>
  </w:style>
  <w:style w:type="paragraph" w:customStyle="1" w:styleId="21f0">
    <w:name w:val="Маркированный список 21"/>
    <w:basedOn w:val="a1"/>
    <w:rsid w:val="00164B54"/>
    <w:pPr>
      <w:suppressAutoHyphens/>
      <w:spacing w:before="120" w:after="120" w:line="100" w:lineRule="atLeast"/>
    </w:pPr>
    <w:rPr>
      <w:kern w:val="2"/>
      <w:sz w:val="20"/>
      <w:szCs w:val="20"/>
      <w:lang w:eastAsia="zh-CN"/>
    </w:rPr>
  </w:style>
  <w:style w:type="paragraph" w:customStyle="1" w:styleId="1ffffb">
    <w:name w:val="1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c">
    <w:name w:val="1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d">
    <w:name w:val="1 Знак Знак Знак Знак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afffffffffc">
    <w:name w:val="ОВОС Шер Основой текст"/>
    <w:basedOn w:val="a7"/>
    <w:rsid w:val="00164B54"/>
    <w:pPr>
      <w:suppressAutoHyphens/>
      <w:overflowPunct w:val="0"/>
      <w:spacing w:before="120" w:after="0" w:line="360" w:lineRule="auto"/>
      <w:ind w:left="709" w:firstLine="567"/>
      <w:jc w:val="both"/>
    </w:pPr>
    <w:rPr>
      <w:kern w:val="2"/>
      <w:szCs w:val="20"/>
      <w:lang w:eastAsia="zh-CN"/>
    </w:rPr>
  </w:style>
  <w:style w:type="paragraph" w:customStyle="1" w:styleId="11f2">
    <w:name w:val="1 Знак Знак Знак1"/>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e">
    <w:name w:val="1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3110">
    <w:name w:val="Основной текст с отступом 311"/>
    <w:basedOn w:val="a1"/>
    <w:rsid w:val="00164B54"/>
    <w:pPr>
      <w:suppressAutoHyphens/>
      <w:spacing w:before="120" w:after="120" w:line="100" w:lineRule="atLeast"/>
      <w:ind w:firstLine="720"/>
      <w:jc w:val="both"/>
      <w:textAlignment w:val="baseline"/>
    </w:pPr>
    <w:rPr>
      <w:color w:val="000000"/>
      <w:kern w:val="2"/>
      <w:szCs w:val="20"/>
      <w:lang w:eastAsia="zh-CN"/>
    </w:rPr>
  </w:style>
  <w:style w:type="paragraph" w:customStyle="1" w:styleId="Noeeu1">
    <w:name w:val="Noeeu1"/>
    <w:basedOn w:val="a1"/>
    <w:rsid w:val="00164B54"/>
    <w:pPr>
      <w:suppressAutoHyphens/>
      <w:spacing w:before="120" w:after="120" w:line="100" w:lineRule="atLeast"/>
      <w:ind w:firstLine="720"/>
      <w:jc w:val="both"/>
      <w:textAlignment w:val="baseline"/>
    </w:pPr>
    <w:rPr>
      <w:kern w:val="2"/>
      <w:szCs w:val="20"/>
      <w:lang w:eastAsia="zh-CN"/>
    </w:rPr>
  </w:style>
  <w:style w:type="paragraph" w:customStyle="1" w:styleId="afffffffffd">
    <w:name w:val="Название закона"/>
    <w:basedOn w:val="a1"/>
    <w:rsid w:val="00164B54"/>
    <w:pPr>
      <w:suppressAutoHyphens/>
      <w:spacing w:before="120" w:after="120" w:line="100" w:lineRule="atLeast"/>
      <w:jc w:val="center"/>
    </w:pPr>
    <w:rPr>
      <w:b/>
      <w:kern w:val="2"/>
      <w:lang w:eastAsia="zh-CN"/>
    </w:rPr>
  </w:style>
  <w:style w:type="paragraph" w:customStyle="1" w:styleId="21f1">
    <w:name w:val="Знак21"/>
    <w:basedOn w:val="a1"/>
    <w:rsid w:val="00164B54"/>
    <w:pPr>
      <w:suppressAutoHyphens/>
      <w:spacing w:before="120" w:after="160" w:line="240" w:lineRule="exact"/>
      <w:jc w:val="right"/>
    </w:pPr>
    <w:rPr>
      <w:kern w:val="2"/>
      <w:lang w:val="en-US" w:eastAsia="zh-CN"/>
    </w:rPr>
  </w:style>
  <w:style w:type="paragraph" w:customStyle="1" w:styleId="1fffff">
    <w:name w:val="Продолжение списка1"/>
    <w:basedOn w:val="a1"/>
    <w:rsid w:val="00164B54"/>
    <w:pPr>
      <w:suppressAutoHyphens/>
      <w:spacing w:before="120" w:after="120" w:line="100" w:lineRule="atLeast"/>
      <w:ind w:left="283"/>
    </w:pPr>
    <w:rPr>
      <w:color w:val="000000"/>
      <w:kern w:val="2"/>
      <w:lang w:eastAsia="zh-CN"/>
    </w:rPr>
  </w:style>
  <w:style w:type="paragraph" w:customStyle="1" w:styleId="podzag">
    <w:name w:val="podzag"/>
    <w:basedOn w:val="a1"/>
    <w:rsid w:val="00164B54"/>
    <w:pPr>
      <w:suppressAutoHyphens/>
      <w:spacing w:before="100" w:after="100" w:line="100" w:lineRule="atLeast"/>
    </w:pPr>
    <w:rPr>
      <w:rFonts w:ascii="Arial Unicode MS" w:eastAsia="Arial Unicode MS" w:hAnsi="Arial Unicode MS" w:cs="Arial Unicode MS"/>
      <w:kern w:val="2"/>
      <w:szCs w:val="20"/>
      <w:lang w:eastAsia="zh-CN"/>
    </w:rPr>
  </w:style>
  <w:style w:type="paragraph" w:customStyle="1" w:styleId="HTML10">
    <w:name w:val="Стандартный HTML1"/>
    <w:basedOn w:val="a1"/>
    <w:rsid w:val="00164B54"/>
    <w:pPr>
      <w:suppressAutoHyphens/>
      <w:spacing w:before="120" w:after="120" w:line="100" w:lineRule="atLeast"/>
    </w:pPr>
    <w:rPr>
      <w:rFonts w:ascii="Courier New" w:hAnsi="Courier New" w:cs="Calibri"/>
      <w:kern w:val="2"/>
      <w:sz w:val="22"/>
      <w:szCs w:val="22"/>
      <w:lang w:eastAsia="zh-CN"/>
    </w:rPr>
  </w:style>
  <w:style w:type="paragraph" w:customStyle="1" w:styleId="1fffff0">
    <w:name w:val="Цитата1"/>
    <w:basedOn w:val="a1"/>
    <w:qFormat/>
    <w:rsid w:val="00164B54"/>
    <w:pPr>
      <w:suppressAutoHyphens/>
      <w:spacing w:before="120" w:after="120" w:line="100" w:lineRule="atLeast"/>
      <w:ind w:left="-82" w:right="-1"/>
      <w:jc w:val="center"/>
    </w:pPr>
    <w:rPr>
      <w:kern w:val="2"/>
      <w:sz w:val="20"/>
      <w:szCs w:val="20"/>
      <w:lang w:eastAsia="zh-CN"/>
    </w:rPr>
  </w:style>
  <w:style w:type="paragraph" w:customStyle="1" w:styleId="2fff4">
    <w:name w:val="Текст2"/>
    <w:basedOn w:val="a1"/>
    <w:rsid w:val="00164B54"/>
    <w:pPr>
      <w:suppressAutoHyphens/>
      <w:spacing w:before="120" w:after="120" w:line="100" w:lineRule="atLeast"/>
    </w:pPr>
    <w:rPr>
      <w:rFonts w:ascii="Courier New" w:hAnsi="Courier New" w:cs="Courier New"/>
      <w:kern w:val="2"/>
      <w:sz w:val="20"/>
      <w:szCs w:val="20"/>
      <w:lang w:eastAsia="zh-CN"/>
    </w:rPr>
  </w:style>
  <w:style w:type="paragraph" w:customStyle="1" w:styleId="afffffffffe">
    <w:name w:val="Îáû÷íûé"/>
    <w:rsid w:val="00164B54"/>
    <w:pPr>
      <w:suppressAutoHyphens/>
      <w:spacing w:line="100" w:lineRule="atLeast"/>
    </w:pPr>
    <w:rPr>
      <w:rFonts w:ascii="Times New Roman" w:eastAsia="Times New Roman" w:hAnsi="Times New Roman"/>
      <w:kern w:val="2"/>
      <w:sz w:val="24"/>
      <w:lang w:eastAsia="zh-CN"/>
    </w:rPr>
  </w:style>
  <w:style w:type="paragraph" w:customStyle="1" w:styleId="212pt2">
    <w:name w:val="Заголовок 2 + 12 pt Знак Знак"/>
    <w:basedOn w:val="a1"/>
    <w:rsid w:val="00164B54"/>
    <w:pPr>
      <w:keepNext/>
      <w:suppressAutoHyphens/>
      <w:spacing w:before="120" w:after="120" w:line="100" w:lineRule="atLeast"/>
    </w:pPr>
    <w:rPr>
      <w:b/>
      <w:bCs/>
      <w:kern w:val="2"/>
      <w:lang w:eastAsia="zh-CN"/>
    </w:rPr>
  </w:style>
  <w:style w:type="paragraph" w:customStyle="1" w:styleId="11f3">
    <w:name w:val="Название11"/>
    <w:basedOn w:val="a1"/>
    <w:rsid w:val="00164B54"/>
    <w:pPr>
      <w:suppressAutoHyphens/>
      <w:spacing w:before="120" w:after="120" w:line="100" w:lineRule="atLeast"/>
      <w:jc w:val="center"/>
    </w:pPr>
    <w:rPr>
      <w:kern w:val="2"/>
      <w:szCs w:val="20"/>
      <w:lang w:eastAsia="zh-CN"/>
    </w:rPr>
  </w:style>
  <w:style w:type="paragraph" w:customStyle="1" w:styleId="BodyText22">
    <w:name w:val="Body Text 22"/>
    <w:basedOn w:val="a1"/>
    <w:rsid w:val="00164B54"/>
    <w:pPr>
      <w:suppressAutoHyphens/>
      <w:spacing w:before="120" w:after="120" w:line="100" w:lineRule="atLeast"/>
      <w:ind w:firstLine="1418"/>
      <w:jc w:val="both"/>
    </w:pPr>
    <w:rPr>
      <w:kern w:val="2"/>
      <w:szCs w:val="20"/>
      <w:lang w:eastAsia="zh-CN"/>
    </w:rPr>
  </w:style>
  <w:style w:type="paragraph" w:customStyle="1" w:styleId="Char1">
    <w:name w:val="Char1"/>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xl25">
    <w:name w:val="xl2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kern w:val="2"/>
      <w:lang w:eastAsia="zh-CN"/>
    </w:rPr>
  </w:style>
  <w:style w:type="paragraph" w:customStyle="1" w:styleId="xl26">
    <w:name w:val="xl26"/>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27">
    <w:name w:val="xl27"/>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28">
    <w:name w:val="xl2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29">
    <w:name w:val="xl2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30">
    <w:name w:val="xl30"/>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31">
    <w:name w:val="xl31"/>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2">
    <w:name w:val="xl32"/>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3">
    <w:name w:val="xl33"/>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4">
    <w:name w:val="xl34"/>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kern w:val="2"/>
      <w:lang w:eastAsia="zh-CN"/>
    </w:rPr>
  </w:style>
  <w:style w:type="paragraph" w:customStyle="1" w:styleId="xl35">
    <w:name w:val="xl3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6">
    <w:name w:val="xl36"/>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37">
    <w:name w:val="xl37"/>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8">
    <w:name w:val="xl3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39">
    <w:name w:val="xl3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40">
    <w:name w:val="xl40"/>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41">
    <w:name w:val="xl41"/>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kern w:val="2"/>
      <w:lang w:eastAsia="zh-CN"/>
    </w:rPr>
  </w:style>
  <w:style w:type="paragraph" w:customStyle="1" w:styleId="xl42">
    <w:name w:val="xl42"/>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kern w:val="2"/>
      <w:lang w:eastAsia="zh-CN"/>
    </w:rPr>
  </w:style>
  <w:style w:type="paragraph" w:customStyle="1" w:styleId="xl43">
    <w:name w:val="xl43"/>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4">
    <w:name w:val="xl44"/>
    <w:basedOn w:val="a1"/>
    <w:rsid w:val="00164B54"/>
    <w:pPr>
      <w:pBdr>
        <w:top w:val="single" w:sz="4" w:space="0" w:color="000000"/>
        <w:left w:val="none" w:sz="0"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5">
    <w:name w:val="xl45"/>
    <w:basedOn w:val="a1"/>
    <w:rsid w:val="00164B54"/>
    <w:pPr>
      <w:pBdr>
        <w:top w:val="single" w:sz="4" w:space="0" w:color="000000"/>
        <w:left w:val="none" w:sz="0"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46">
    <w:name w:val="xl46"/>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47">
    <w:name w:val="xl47"/>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8">
    <w:name w:val="xl48"/>
    <w:basedOn w:val="a1"/>
    <w:rsid w:val="00164B54"/>
    <w:pPr>
      <w:pBdr>
        <w:top w:val="single" w:sz="4" w:space="0" w:color="000000"/>
        <w:left w:val="none" w:sz="0"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1fffff1">
    <w:name w:val="Маркированный список1"/>
    <w:basedOn w:val="21f0"/>
    <w:qFormat/>
    <w:rsid w:val="00164B54"/>
    <w:pPr>
      <w:ind w:left="283" w:hanging="283"/>
      <w:textAlignment w:val="baseline"/>
    </w:pPr>
  </w:style>
  <w:style w:type="paragraph" w:customStyle="1" w:styleId="Iauiue">
    <w:name w:val="Iau?iue"/>
    <w:rsid w:val="00164B54"/>
    <w:pPr>
      <w:suppressAutoHyphens/>
      <w:spacing w:line="100" w:lineRule="atLeast"/>
      <w:textAlignment w:val="baseline"/>
    </w:pPr>
    <w:rPr>
      <w:rFonts w:ascii="Times New Roman" w:eastAsia="Times New Roman" w:hAnsi="Times New Roman"/>
      <w:kern w:val="2"/>
      <w:lang w:eastAsia="zh-CN"/>
    </w:rPr>
  </w:style>
  <w:style w:type="paragraph" w:customStyle="1" w:styleId="affffffffff">
    <w:name w:val="Название таблицы"/>
    <w:basedOn w:val="af1"/>
    <w:qFormat/>
    <w:rsid w:val="00164B54"/>
    <w:pPr>
      <w:suppressAutoHyphens/>
      <w:spacing w:after="0" w:line="100" w:lineRule="atLeast"/>
      <w:ind w:firstLine="720"/>
      <w:jc w:val="center"/>
      <w:textAlignment w:val="baseline"/>
    </w:pPr>
    <w:rPr>
      <w:b/>
      <w:kern w:val="2"/>
      <w:szCs w:val="20"/>
      <w:lang w:eastAsia="zh-CN"/>
    </w:rPr>
  </w:style>
  <w:style w:type="paragraph" w:customStyle="1" w:styleId="1fffff2">
    <w:name w:val="Знак Знак Знак1 Знак Знак Знак Знак"/>
    <w:basedOn w:val="a1"/>
    <w:rsid w:val="00164B54"/>
    <w:pPr>
      <w:suppressAutoHyphens/>
      <w:spacing w:before="120" w:after="160" w:line="240" w:lineRule="exact"/>
      <w:jc w:val="right"/>
    </w:pPr>
    <w:rPr>
      <w:kern w:val="2"/>
      <w:lang w:val="en-US" w:eastAsia="zh-CN"/>
    </w:rPr>
  </w:style>
  <w:style w:type="paragraph" w:customStyle="1" w:styleId="21f2">
    <w:name w:val="Красная строка 21"/>
    <w:basedOn w:val="a7"/>
    <w:rsid w:val="00164B54"/>
    <w:pPr>
      <w:suppressAutoHyphens/>
      <w:overflowPunct w:val="0"/>
      <w:spacing w:before="120" w:line="100" w:lineRule="atLeast"/>
      <w:ind w:firstLine="210"/>
    </w:pPr>
    <w:rPr>
      <w:kern w:val="2"/>
      <w:lang w:eastAsia="zh-CN"/>
    </w:rPr>
  </w:style>
  <w:style w:type="paragraph" w:customStyle="1" w:styleId="xl49">
    <w:name w:val="xl4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50">
    <w:name w:val="xl50"/>
    <w:basedOn w:val="a1"/>
    <w:rsid w:val="00164B54"/>
    <w:pPr>
      <w:pBdr>
        <w:top w:val="none" w:sz="0" w:space="0" w:color="000000"/>
        <w:left w:val="single" w:sz="4" w:space="0" w:color="000000"/>
        <w:bottom w:val="none" w:sz="0" w:space="0" w:color="000000"/>
        <w:right w:val="none" w:sz="0" w:space="0" w:color="000000"/>
      </w:pBdr>
      <w:suppressAutoHyphens/>
      <w:spacing w:before="28" w:after="28" w:line="100" w:lineRule="atLeast"/>
      <w:jc w:val="center"/>
    </w:pPr>
    <w:rPr>
      <w:kern w:val="2"/>
      <w:lang w:eastAsia="zh-CN"/>
    </w:rPr>
  </w:style>
  <w:style w:type="paragraph" w:customStyle="1" w:styleId="xl51">
    <w:name w:val="xl51"/>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52">
    <w:name w:val="xl52"/>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kern w:val="2"/>
      <w:lang w:eastAsia="zh-CN"/>
    </w:rPr>
  </w:style>
  <w:style w:type="paragraph" w:customStyle="1" w:styleId="xl53">
    <w:name w:val="xl53"/>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i/>
      <w:iCs/>
      <w:kern w:val="2"/>
      <w:lang w:eastAsia="zh-CN"/>
    </w:rPr>
  </w:style>
  <w:style w:type="paragraph" w:customStyle="1" w:styleId="xl54">
    <w:name w:val="xl54"/>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kern w:val="2"/>
      <w:lang w:eastAsia="zh-CN"/>
    </w:rPr>
  </w:style>
  <w:style w:type="paragraph" w:customStyle="1" w:styleId="xl55">
    <w:name w:val="xl5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b/>
      <w:bCs/>
      <w:kern w:val="2"/>
      <w:lang w:eastAsia="zh-CN"/>
    </w:rPr>
  </w:style>
  <w:style w:type="paragraph" w:customStyle="1" w:styleId="xl56">
    <w:name w:val="xl56"/>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pPr>
    <w:rPr>
      <w:kern w:val="2"/>
      <w:lang w:eastAsia="zh-CN"/>
    </w:rPr>
  </w:style>
  <w:style w:type="paragraph" w:customStyle="1" w:styleId="xl57">
    <w:name w:val="xl57"/>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58">
    <w:name w:val="xl5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59">
    <w:name w:val="xl59"/>
    <w:basedOn w:val="a1"/>
    <w:rsid w:val="00164B54"/>
    <w:pPr>
      <w:pBdr>
        <w:top w:val="single" w:sz="4" w:space="0" w:color="000000"/>
        <w:left w:val="single" w:sz="4" w:space="0" w:color="000000"/>
        <w:bottom w:val="none" w:sz="0" w:space="0" w:color="000000"/>
        <w:right w:val="single" w:sz="4" w:space="0" w:color="000000"/>
      </w:pBdr>
      <w:suppressAutoHyphens/>
      <w:spacing w:before="28" w:after="28" w:line="100" w:lineRule="atLeast"/>
    </w:pPr>
    <w:rPr>
      <w:kern w:val="2"/>
      <w:lang w:eastAsia="zh-CN"/>
    </w:rPr>
  </w:style>
  <w:style w:type="paragraph" w:customStyle="1" w:styleId="xl60">
    <w:name w:val="xl60"/>
    <w:basedOn w:val="a1"/>
    <w:rsid w:val="00164B54"/>
    <w:pPr>
      <w:pBdr>
        <w:top w:val="none" w:sz="0"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61">
    <w:name w:val="xl61"/>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pPr>
    <w:rPr>
      <w:kern w:val="2"/>
      <w:lang w:eastAsia="zh-CN"/>
    </w:rPr>
  </w:style>
  <w:style w:type="paragraph" w:customStyle="1" w:styleId="xl62">
    <w:name w:val="xl62"/>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1fffff3">
    <w:name w:val="Знак Знак Знак1 Знак"/>
    <w:basedOn w:val="a1"/>
    <w:rsid w:val="00164B54"/>
    <w:pPr>
      <w:suppressAutoHyphens/>
      <w:spacing w:before="120" w:after="160" w:line="240" w:lineRule="exact"/>
      <w:jc w:val="right"/>
    </w:pPr>
    <w:rPr>
      <w:kern w:val="2"/>
      <w:lang w:val="en-US" w:eastAsia="zh-CN"/>
    </w:rPr>
  </w:style>
  <w:style w:type="paragraph" w:customStyle="1" w:styleId="xl24">
    <w:name w:val="xl24"/>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sz w:val="22"/>
      <w:szCs w:val="22"/>
      <w:lang w:eastAsia="zh-CN"/>
    </w:rPr>
  </w:style>
  <w:style w:type="paragraph" w:customStyle="1" w:styleId="1fffff4">
    <w:name w:val="СписокМарк1"/>
    <w:basedOn w:val="a1"/>
    <w:rsid w:val="00164B54"/>
    <w:pPr>
      <w:suppressAutoHyphens/>
      <w:spacing w:before="120" w:after="200" w:line="276" w:lineRule="auto"/>
      <w:contextualSpacing/>
      <w:jc w:val="both"/>
    </w:pPr>
    <w:rPr>
      <w:rFonts w:eastAsia="Calibri"/>
      <w:kern w:val="2"/>
      <w:szCs w:val="22"/>
      <w:lang w:eastAsia="zh-CN"/>
    </w:rPr>
  </w:style>
  <w:style w:type="paragraph" w:customStyle="1" w:styleId="1fffff5">
    <w:name w:val="Текст концевой сноски1"/>
    <w:basedOn w:val="a1"/>
    <w:rsid w:val="00164B54"/>
    <w:pPr>
      <w:suppressAutoHyphens/>
      <w:spacing w:before="120" w:after="120" w:line="100" w:lineRule="atLeast"/>
    </w:pPr>
    <w:rPr>
      <w:kern w:val="2"/>
      <w:sz w:val="20"/>
      <w:szCs w:val="20"/>
      <w:lang w:eastAsia="zh-CN"/>
    </w:rPr>
  </w:style>
  <w:style w:type="paragraph" w:customStyle="1" w:styleId="56D88B822C3F4197905AEFF6ED9B456B">
    <w:name w:val="56D88B822C3F4197905AEFF6ED9B456B"/>
    <w:rsid w:val="00164B54"/>
    <w:pPr>
      <w:suppressAutoHyphens/>
      <w:spacing w:after="200" w:line="276" w:lineRule="auto"/>
    </w:pPr>
    <w:rPr>
      <w:rFonts w:eastAsia="SimSun" w:cs="Calibri"/>
      <w:kern w:val="2"/>
      <w:sz w:val="22"/>
      <w:szCs w:val="22"/>
      <w:lang w:eastAsia="zh-CN"/>
    </w:rPr>
  </w:style>
  <w:style w:type="paragraph" w:customStyle="1" w:styleId="1fffff6">
    <w:name w:val="Перечень рисунков1"/>
    <w:basedOn w:val="a1"/>
    <w:rsid w:val="00164B54"/>
    <w:pPr>
      <w:suppressAutoHyphens/>
      <w:spacing w:before="120" w:after="120" w:line="276" w:lineRule="auto"/>
      <w:ind w:firstLine="709"/>
      <w:jc w:val="both"/>
    </w:pPr>
    <w:rPr>
      <w:rFonts w:eastAsia="Calibri"/>
      <w:kern w:val="2"/>
      <w:sz w:val="22"/>
      <w:szCs w:val="22"/>
      <w:lang w:eastAsia="zh-CN"/>
    </w:rPr>
  </w:style>
  <w:style w:type="paragraph" w:customStyle="1" w:styleId="affffffffff0">
    <w:name w:val="Название таблиц и рисунков"/>
    <w:basedOn w:val="a1"/>
    <w:qFormat/>
    <w:rsid w:val="00164B54"/>
    <w:pPr>
      <w:suppressAutoHyphens/>
      <w:spacing w:before="120" w:after="120" w:line="100" w:lineRule="atLeast"/>
      <w:ind w:firstLine="709"/>
      <w:jc w:val="both"/>
    </w:pPr>
    <w:rPr>
      <w:rFonts w:eastAsia="Calibri"/>
      <w:b/>
      <w:i/>
      <w:color w:val="3C3C3C"/>
      <w:kern w:val="2"/>
      <w:sz w:val="20"/>
      <w:szCs w:val="22"/>
      <w:lang w:eastAsia="zh-CN"/>
    </w:rPr>
  </w:style>
  <w:style w:type="paragraph" w:customStyle="1" w:styleId="affffffffff1">
    <w:name w:val="Подписи"/>
    <w:basedOn w:val="a1"/>
    <w:rsid w:val="00164B54"/>
    <w:pPr>
      <w:suppressAutoHyphens/>
      <w:spacing w:before="120" w:after="120" w:line="100" w:lineRule="atLeast"/>
      <w:ind w:firstLine="709"/>
      <w:jc w:val="both"/>
    </w:pPr>
    <w:rPr>
      <w:color w:val="404040"/>
      <w:kern w:val="2"/>
      <w:sz w:val="16"/>
      <w:lang w:eastAsia="zh-CN"/>
    </w:rPr>
  </w:style>
  <w:style w:type="paragraph" w:customStyle="1" w:styleId="10f2">
    <w:name w:val="Оглавление 10"/>
    <w:basedOn w:val="1a"/>
    <w:rsid w:val="00164B54"/>
    <w:pPr>
      <w:suppressAutoHyphens/>
      <w:spacing w:before="120" w:after="120" w:line="276" w:lineRule="auto"/>
      <w:ind w:left="2547" w:firstLine="0"/>
    </w:pPr>
    <w:rPr>
      <w:rFonts w:eastAsia="Times New Roman" w:cs="Mangal"/>
      <w:color w:val="auto"/>
      <w:kern w:val="2"/>
      <w:lang w:val="ru-RU" w:eastAsia="zh-CN" w:bidi="ar-SA"/>
    </w:rPr>
  </w:style>
  <w:style w:type="paragraph" w:customStyle="1" w:styleId="2fff5">
    <w:name w:val="Текст примечания2"/>
    <w:basedOn w:val="a1"/>
    <w:rsid w:val="00164B54"/>
    <w:pPr>
      <w:suppressAutoHyphens/>
      <w:spacing w:before="120" w:after="120" w:line="276" w:lineRule="auto"/>
      <w:ind w:firstLine="709"/>
      <w:jc w:val="both"/>
    </w:pPr>
    <w:rPr>
      <w:kern w:val="2"/>
      <w:sz w:val="20"/>
      <w:szCs w:val="20"/>
      <w:lang w:eastAsia="zh-CN"/>
    </w:rPr>
  </w:style>
  <w:style w:type="paragraph" w:customStyle="1" w:styleId="2fff6">
    <w:name w:val="Перечень рисунков2"/>
    <w:basedOn w:val="a1"/>
    <w:next w:val="a1"/>
    <w:rsid w:val="00164B54"/>
    <w:pPr>
      <w:suppressAutoHyphens/>
      <w:spacing w:before="120" w:after="120" w:line="276" w:lineRule="auto"/>
      <w:ind w:firstLine="709"/>
      <w:jc w:val="both"/>
    </w:pPr>
    <w:rPr>
      <w:kern w:val="2"/>
      <w:lang w:eastAsia="zh-CN"/>
    </w:rPr>
  </w:style>
  <w:style w:type="paragraph" w:customStyle="1" w:styleId="148">
    <w:name w:val="Текст 14(основной)"/>
    <w:basedOn w:val="a1"/>
    <w:rsid w:val="00164B54"/>
    <w:pPr>
      <w:spacing w:after="120" w:line="276" w:lineRule="auto"/>
      <w:ind w:firstLine="708"/>
      <w:jc w:val="both"/>
    </w:pPr>
    <w:rPr>
      <w:szCs w:val="20"/>
      <w:lang w:eastAsia="zh-CN"/>
    </w:rPr>
  </w:style>
  <w:style w:type="paragraph" w:customStyle="1" w:styleId="affffffffff2">
    <w:name w:val="Для таблицы шапка"/>
    <w:basedOn w:val="afffffffff7"/>
    <w:next w:val="a1"/>
    <w:qFormat/>
    <w:rsid w:val="00164B54"/>
    <w:pPr>
      <w:suppressAutoHyphens w:val="0"/>
    </w:pPr>
    <w:rPr>
      <w:b/>
      <w:kern w:val="0"/>
    </w:rPr>
  </w:style>
  <w:style w:type="paragraph" w:customStyle="1" w:styleId="affffffffff3">
    <w:name w:val="Для таблицы_Заголовок"/>
    <w:basedOn w:val="a1"/>
    <w:qFormat/>
    <w:rsid w:val="00164B54"/>
    <w:pPr>
      <w:spacing w:after="120"/>
      <w:jc w:val="center"/>
    </w:pPr>
    <w:rPr>
      <w:rFonts w:eastAsia="Calibri"/>
      <w:b/>
      <w:sz w:val="20"/>
      <w:szCs w:val="22"/>
      <w:lang w:eastAsia="zh-CN"/>
    </w:rPr>
  </w:style>
  <w:style w:type="paragraph" w:customStyle="1" w:styleId="TitleProject">
    <w:name w:val="TitleProject"/>
    <w:basedOn w:val="a1"/>
    <w:rsid w:val="00164B54"/>
    <w:pPr>
      <w:spacing w:after="120"/>
      <w:ind w:left="142" w:firstLine="709"/>
      <w:jc w:val="center"/>
    </w:pPr>
    <w:rPr>
      <w:b/>
      <w:sz w:val="32"/>
      <w:szCs w:val="20"/>
      <w:lang w:eastAsia="zh-CN"/>
    </w:rPr>
  </w:style>
  <w:style w:type="paragraph" w:customStyle="1" w:styleId="affffffffff4">
    <w:name w:val="_Обычный"/>
    <w:basedOn w:val="a1"/>
    <w:uiPriority w:val="99"/>
    <w:rsid w:val="00164B54"/>
    <w:pPr>
      <w:spacing w:after="120"/>
      <w:ind w:firstLine="709"/>
      <w:jc w:val="both"/>
    </w:pPr>
    <w:rPr>
      <w:szCs w:val="20"/>
      <w:lang w:eastAsia="zh-CN"/>
    </w:rPr>
  </w:style>
  <w:style w:type="paragraph" w:customStyle="1" w:styleId="affffffffff5">
    <w:name w:val="Абзац"/>
    <w:basedOn w:val="a1"/>
    <w:qFormat/>
    <w:rsid w:val="00164B54"/>
    <w:pPr>
      <w:spacing w:before="120" w:after="60"/>
      <w:ind w:firstLine="567"/>
      <w:jc w:val="both"/>
    </w:pPr>
    <w:rPr>
      <w:lang w:eastAsia="zh-CN"/>
    </w:rPr>
  </w:style>
  <w:style w:type="paragraph" w:customStyle="1" w:styleId="149">
    <w:name w:val="Основной текст14"/>
    <w:basedOn w:val="a1"/>
    <w:uiPriority w:val="99"/>
    <w:rsid w:val="00164B54"/>
    <w:pPr>
      <w:widowControl w:val="0"/>
      <w:shd w:val="clear" w:color="auto" w:fill="FFFFFF"/>
      <w:spacing w:after="120" w:line="480" w:lineRule="exact"/>
      <w:ind w:hanging="700"/>
      <w:jc w:val="both"/>
    </w:pPr>
    <w:rPr>
      <w:sz w:val="27"/>
      <w:szCs w:val="27"/>
      <w:lang w:eastAsia="zh-CN"/>
    </w:rPr>
  </w:style>
  <w:style w:type="paragraph" w:customStyle="1" w:styleId="affffffffff6">
    <w:basedOn w:val="a1"/>
    <w:next w:val="aff6"/>
    <w:uiPriority w:val="99"/>
    <w:rsid w:val="00164B54"/>
    <w:pPr>
      <w:spacing w:before="280" w:after="280"/>
    </w:pPr>
    <w:rPr>
      <w:lang w:eastAsia="zh-CN"/>
    </w:rPr>
  </w:style>
  <w:style w:type="paragraph" w:customStyle="1" w:styleId="affffffffff7">
    <w:name w:val="КАТ_обычный"/>
    <w:basedOn w:val="a1"/>
    <w:qFormat/>
    <w:rsid w:val="00164B54"/>
    <w:pPr>
      <w:widowControl w:val="0"/>
      <w:spacing w:after="60" w:line="276" w:lineRule="auto"/>
      <w:ind w:firstLine="709"/>
      <w:jc w:val="both"/>
    </w:pPr>
    <w:rPr>
      <w:szCs w:val="20"/>
      <w:lang w:eastAsia="zh-CN"/>
    </w:rPr>
  </w:style>
  <w:style w:type="paragraph" w:customStyle="1" w:styleId="affffffffff8">
    <w:name w:val="."/>
    <w:rsid w:val="00164B54"/>
    <w:pPr>
      <w:widowControl w:val="0"/>
      <w:suppressAutoHyphens/>
      <w:autoSpaceDE w:val="0"/>
    </w:pPr>
    <w:rPr>
      <w:rFonts w:ascii="Times New Roman" w:eastAsia="Times New Roman" w:hAnsi="Times New Roman"/>
      <w:sz w:val="24"/>
      <w:szCs w:val="24"/>
      <w:lang w:eastAsia="zh-CN"/>
    </w:rPr>
  </w:style>
  <w:style w:type="character" w:customStyle="1" w:styleId="2fff7">
    <w:name w:val="Текст примечания Знак2"/>
    <w:rsid w:val="00164B54"/>
    <w:rPr>
      <w:kern w:val="2"/>
      <w:lang w:eastAsia="zh-CN"/>
    </w:rPr>
  </w:style>
  <w:style w:type="character" w:customStyle="1" w:styleId="1fffff7">
    <w:name w:val="Заголовок Знак1"/>
    <w:rsid w:val="00164B54"/>
    <w:rPr>
      <w:rFonts w:ascii="Arial" w:eastAsia="Microsoft YaHei" w:hAnsi="Arial" w:cs="Mangal"/>
      <w:kern w:val="1"/>
      <w:sz w:val="28"/>
      <w:szCs w:val="28"/>
    </w:rPr>
  </w:style>
  <w:style w:type="paragraph" w:styleId="affffffffff9">
    <w:name w:val="toa heading"/>
    <w:basedOn w:val="1"/>
    <w:rsid w:val="00164B54"/>
    <w:pPr>
      <w:keepLines/>
      <w:pageBreakBefore/>
      <w:suppressLineNumbers/>
      <w:suppressAutoHyphens/>
      <w:spacing w:before="120" w:after="120" w:line="252" w:lineRule="auto"/>
    </w:pPr>
    <w:rPr>
      <w:rFonts w:cs="font44"/>
      <w:bCs/>
      <w:caps/>
      <w:kern w:val="1"/>
      <w:sz w:val="32"/>
      <w:szCs w:val="32"/>
    </w:rPr>
  </w:style>
  <w:style w:type="paragraph" w:styleId="2fff8">
    <w:name w:val="List Bullet 2"/>
    <w:basedOn w:val="a1"/>
    <w:rsid w:val="00164B54"/>
    <w:pPr>
      <w:suppressAutoHyphens/>
      <w:spacing w:after="120" w:line="100" w:lineRule="atLeast"/>
      <w:ind w:left="566" w:hanging="283"/>
    </w:pPr>
    <w:rPr>
      <w:kern w:val="1"/>
      <w:szCs w:val="20"/>
    </w:rPr>
  </w:style>
  <w:style w:type="paragraph" w:styleId="3ff6">
    <w:name w:val="List Bullet 3"/>
    <w:basedOn w:val="a1"/>
    <w:rsid w:val="00164B54"/>
    <w:pPr>
      <w:suppressAutoHyphens/>
      <w:spacing w:after="120" w:line="100" w:lineRule="atLeast"/>
      <w:ind w:left="849" w:hanging="283"/>
    </w:pPr>
    <w:rPr>
      <w:kern w:val="1"/>
      <w:szCs w:val="20"/>
    </w:rPr>
  </w:style>
  <w:style w:type="paragraph" w:styleId="4f2">
    <w:name w:val="List Bullet 4"/>
    <w:basedOn w:val="a1"/>
    <w:rsid w:val="00164B54"/>
    <w:pPr>
      <w:suppressAutoHyphens/>
      <w:spacing w:after="120" w:line="100" w:lineRule="atLeast"/>
    </w:pPr>
    <w:rPr>
      <w:kern w:val="1"/>
      <w:szCs w:val="20"/>
    </w:rPr>
  </w:style>
  <w:style w:type="paragraph" w:styleId="affffffffffa">
    <w:name w:val="table of figures"/>
    <w:basedOn w:val="a1"/>
    <w:next w:val="a1"/>
    <w:uiPriority w:val="99"/>
    <w:unhideWhenUsed/>
    <w:rsid w:val="00164B54"/>
    <w:pPr>
      <w:suppressAutoHyphens/>
      <w:spacing w:before="120" w:after="120" w:line="276" w:lineRule="auto"/>
      <w:ind w:firstLine="709"/>
      <w:jc w:val="both"/>
    </w:pPr>
    <w:rPr>
      <w:kern w:val="1"/>
    </w:rPr>
  </w:style>
  <w:style w:type="table" w:styleId="-8">
    <w:name w:val="Table List 8"/>
    <w:basedOn w:val="a3"/>
    <w:rsid w:val="00164B54"/>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12">
    <w:name w:val="Сетка таблицы221"/>
    <w:basedOn w:val="a3"/>
    <w:next w:val="affff8"/>
    <w:uiPriority w:val="59"/>
    <w:rsid w:val="00164B5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b">
    <w:name w:val="Обычный текст"/>
    <w:basedOn w:val="a1"/>
    <w:qFormat/>
    <w:rsid w:val="00164B54"/>
    <w:pPr>
      <w:ind w:firstLine="709"/>
      <w:jc w:val="both"/>
    </w:pPr>
    <w:rPr>
      <w:lang w:val="en-US" w:eastAsia="ar-SA" w:bidi="en-US"/>
    </w:rPr>
  </w:style>
  <w:style w:type="paragraph" w:customStyle="1" w:styleId="affffffffffc">
    <w:name w:val="Основной стиль записки"/>
    <w:basedOn w:val="a1"/>
    <w:qFormat/>
    <w:rsid w:val="00164B54"/>
    <w:pPr>
      <w:ind w:firstLine="709"/>
      <w:jc w:val="both"/>
    </w:pPr>
  </w:style>
  <w:style w:type="paragraph" w:customStyle="1" w:styleId="affffffffffd">
    <w:name w:val="для_табл_КАТ"/>
    <w:basedOn w:val="a1"/>
    <w:rsid w:val="00164B54"/>
    <w:pPr>
      <w:jc w:val="center"/>
    </w:pPr>
    <w:rPr>
      <w:color w:val="000000"/>
      <w:sz w:val="20"/>
      <w:szCs w:val="22"/>
    </w:rPr>
  </w:style>
  <w:style w:type="table" w:customStyle="1" w:styleId="ListTable5Dark-Accent1">
    <w:name w:val="List Table 5 Dark - Accent 1"/>
    <w:basedOn w:val="a3"/>
    <w:uiPriority w:val="99"/>
    <w:rsid w:val="00BD569C"/>
    <w:rPr>
      <w:rFonts w:ascii="Times New Roman" w:eastAsia="Times New Roman" w:hAnsi="Times New Roma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paragraph" w:customStyle="1" w:styleId="formattexttopleveltextcentertext">
    <w:name w:val="formattext topleveltext centertext"/>
    <w:basedOn w:val="a1"/>
    <w:rsid w:val="00C9098C"/>
    <w:pPr>
      <w:spacing w:before="100" w:beforeAutospacing="1" w:after="100" w:afterAutospacing="1"/>
    </w:pPr>
  </w:style>
  <w:style w:type="paragraph" w:customStyle="1" w:styleId="affffffffffe">
    <w:name w:val="Название приложения"/>
    <w:basedOn w:val="a1"/>
    <w:next w:val="a1"/>
    <w:autoRedefine/>
    <w:qFormat/>
    <w:rsid w:val="007A794A"/>
    <w:pPr>
      <w:spacing w:line="360" w:lineRule="auto"/>
      <w:jc w:val="center"/>
    </w:pPr>
    <w:rPr>
      <w:rFonts w:eastAsiaTheme="minorHAnsi"/>
      <w:b/>
      <w:sz w:val="28"/>
      <w:szCs w:val="28"/>
      <w:lang w:eastAsia="en-US"/>
    </w:rPr>
  </w:style>
  <w:style w:type="paragraph" w:customStyle="1" w:styleId="Tabstyle">
    <w:name w:val="Tab style"/>
    <w:basedOn w:val="a1"/>
    <w:link w:val="TabstyleChar"/>
    <w:qFormat/>
    <w:rsid w:val="007A794A"/>
    <w:pPr>
      <w:spacing w:after="60"/>
      <w:jc w:val="both"/>
    </w:pPr>
    <w:rPr>
      <w:sz w:val="22"/>
      <w:szCs w:val="22"/>
      <w:lang w:eastAsia="en-US"/>
    </w:rPr>
  </w:style>
  <w:style w:type="character" w:customStyle="1" w:styleId="TabstyleChar">
    <w:name w:val="Tab style Char"/>
    <w:link w:val="Tabstyle"/>
    <w:locked/>
    <w:rsid w:val="007A794A"/>
    <w:rPr>
      <w:rFonts w:ascii="Times New Roman" w:eastAsia="Times New Roman" w:hAnsi="Times New Roman"/>
      <w:sz w:val="22"/>
      <w:szCs w:val="22"/>
      <w:lang w:eastAsia="en-US"/>
    </w:rPr>
  </w:style>
  <w:style w:type="numbering" w:customStyle="1" w:styleId="9f5">
    <w:name w:val="Нет списка9"/>
    <w:next w:val="a4"/>
    <w:uiPriority w:val="99"/>
    <w:semiHidden/>
    <w:unhideWhenUsed/>
    <w:rsid w:val="00194254"/>
  </w:style>
  <w:style w:type="table" w:customStyle="1" w:styleId="160">
    <w:name w:val="Сетка таблицы16"/>
    <w:basedOn w:val="a3"/>
    <w:next w:val="affff8"/>
    <w:rsid w:val="0019425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3"/>
    <w:next w:val="affff8"/>
    <w:uiPriority w:val="59"/>
    <w:qFormat/>
    <w:rsid w:val="00572321"/>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3"/>
    <w:next w:val="affff8"/>
    <w:uiPriority w:val="59"/>
    <w:qFormat/>
    <w:rsid w:val="00E66E6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Леша31"/>
    <w:basedOn w:val="a3"/>
    <w:next w:val="affff8"/>
    <w:rsid w:val="00980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3">
    <w:name w:val="consplusnormal"/>
    <w:basedOn w:val="a1"/>
    <w:qFormat/>
    <w:rsid w:val="00482D63"/>
    <w:pPr>
      <w:spacing w:before="100" w:beforeAutospacing="1" w:after="100" w:afterAutospacing="1"/>
    </w:pPr>
  </w:style>
  <w:style w:type="paragraph" w:customStyle="1" w:styleId="consplustitle0">
    <w:name w:val="consplustitle"/>
    <w:basedOn w:val="a1"/>
    <w:qFormat/>
    <w:rsid w:val="00482D63"/>
    <w:pPr>
      <w:spacing w:before="100" w:beforeAutospacing="1" w:after="100" w:afterAutospacing="1"/>
    </w:pPr>
  </w:style>
  <w:style w:type="paragraph" w:styleId="5f3">
    <w:name w:val="List 5"/>
    <w:basedOn w:val="a1"/>
    <w:unhideWhenUsed/>
    <w:rsid w:val="00482D63"/>
    <w:pPr>
      <w:ind w:left="1415" w:hanging="283"/>
    </w:pPr>
  </w:style>
  <w:style w:type="paragraph" w:customStyle="1" w:styleId="812">
    <w:name w:val="Заголовок 81"/>
    <w:basedOn w:val="a1"/>
    <w:next w:val="a1"/>
    <w:semiHidden/>
    <w:qFormat/>
    <w:locked/>
    <w:rsid w:val="00482D63"/>
    <w:pPr>
      <w:keepNext/>
      <w:keepLines/>
      <w:spacing w:before="200"/>
      <w:outlineLvl w:val="7"/>
    </w:pPr>
    <w:rPr>
      <w:rFonts w:ascii="Cambria" w:hAnsi="Cambria"/>
      <w:color w:val="404040"/>
      <w:sz w:val="20"/>
      <w:szCs w:val="20"/>
    </w:rPr>
  </w:style>
  <w:style w:type="paragraph" w:customStyle="1" w:styleId="1fffff8">
    <w:name w:val="Стиль1"/>
    <w:basedOn w:val="a1"/>
    <w:next w:val="5f3"/>
    <w:autoRedefine/>
    <w:qFormat/>
    <w:rsid w:val="00482D63"/>
    <w:pPr>
      <w:ind w:left="360"/>
      <w:jc w:val="both"/>
    </w:pPr>
    <w:rPr>
      <w:sz w:val="28"/>
    </w:rPr>
  </w:style>
  <w:style w:type="paragraph" w:customStyle="1" w:styleId="11f4">
    <w:name w:val="Знак Знак Знак Знак1 Знак Знак Знак Знак Знак Знак Знак Знак1 Знак"/>
    <w:basedOn w:val="a1"/>
    <w:qFormat/>
    <w:rsid w:val="00482D63"/>
    <w:pPr>
      <w:spacing w:before="100" w:beforeAutospacing="1" w:after="100" w:afterAutospacing="1"/>
      <w:jc w:val="both"/>
    </w:pPr>
    <w:rPr>
      <w:rFonts w:ascii="Tahoma" w:hAnsi="Tahoma"/>
      <w:sz w:val="20"/>
      <w:szCs w:val="20"/>
      <w:lang w:val="en-US" w:eastAsia="en-US"/>
    </w:rPr>
  </w:style>
  <w:style w:type="paragraph" w:customStyle="1" w:styleId="2fff9">
    <w:name w:val="2"/>
    <w:basedOn w:val="a1"/>
    <w:qFormat/>
    <w:rsid w:val="00482D63"/>
    <w:pPr>
      <w:spacing w:after="160" w:line="240" w:lineRule="exact"/>
    </w:pPr>
    <w:rPr>
      <w:rFonts w:ascii="Verdana" w:hAnsi="Verdana"/>
      <w:lang w:val="en-US" w:eastAsia="en-US"/>
    </w:rPr>
  </w:style>
  <w:style w:type="paragraph" w:customStyle="1" w:styleId="511">
    <w:name w:val="Список 51"/>
    <w:basedOn w:val="a1"/>
    <w:qFormat/>
    <w:rsid w:val="00482D63"/>
    <w:pPr>
      <w:ind w:left="1415" w:hanging="283"/>
    </w:pPr>
    <w:rPr>
      <w:lang w:eastAsia="ar-SA"/>
    </w:rPr>
  </w:style>
  <w:style w:type="paragraph" w:customStyle="1" w:styleId="consnormal1">
    <w:name w:val="consnormal"/>
    <w:qFormat/>
    <w:rsid w:val="00482D63"/>
    <w:pPr>
      <w:suppressAutoHyphens/>
      <w:autoSpaceDE w:val="0"/>
      <w:ind w:right="19772" w:firstLine="720"/>
    </w:pPr>
    <w:rPr>
      <w:rFonts w:ascii="Arial" w:eastAsia="Times New Roman" w:hAnsi="Arial" w:cs="Arial"/>
      <w:lang w:eastAsia="ar-SA"/>
    </w:rPr>
  </w:style>
  <w:style w:type="paragraph" w:customStyle="1" w:styleId="afffffffffff">
    <w:name w:val="Ðàçäåë"/>
    <w:basedOn w:val="a1"/>
    <w:qFormat/>
    <w:rsid w:val="00482D63"/>
    <w:pPr>
      <w:widowControl w:val="0"/>
      <w:autoSpaceDE w:val="0"/>
      <w:spacing w:after="300" w:line="288" w:lineRule="auto"/>
      <w:jc w:val="center"/>
    </w:pPr>
    <w:rPr>
      <w:rFonts w:ascii="Arial" w:hAnsi="Arial"/>
      <w:b/>
      <w:sz w:val="28"/>
      <w:szCs w:val="20"/>
      <w:lang w:eastAsia="ar-SA"/>
    </w:rPr>
  </w:style>
  <w:style w:type="paragraph" w:customStyle="1" w:styleId="1fffff9">
    <w:name w:val="заголовок 1"/>
    <w:basedOn w:val="a1"/>
    <w:next w:val="a1"/>
    <w:qFormat/>
    <w:rsid w:val="00482D63"/>
    <w:pPr>
      <w:keepNext/>
      <w:widowControl w:val="0"/>
      <w:overflowPunct w:val="0"/>
      <w:autoSpaceDE w:val="0"/>
      <w:spacing w:after="240"/>
      <w:ind w:firstLine="425"/>
      <w:jc w:val="center"/>
    </w:pPr>
    <w:rPr>
      <w:rFonts w:ascii="Arial" w:hAnsi="Arial"/>
      <w:b/>
      <w:caps/>
      <w:sz w:val="56"/>
      <w:szCs w:val="20"/>
      <w:lang w:eastAsia="ar-SA"/>
    </w:rPr>
  </w:style>
  <w:style w:type="paragraph" w:customStyle="1" w:styleId="afffffffffff0">
    <w:name w:val="Содержание"/>
    <w:basedOn w:val="a1"/>
    <w:qFormat/>
    <w:rsid w:val="00482D63"/>
    <w:pPr>
      <w:widowControl w:val="0"/>
      <w:tabs>
        <w:tab w:val="decimal" w:leader="dot" w:pos="9072"/>
      </w:tabs>
      <w:overflowPunct w:val="0"/>
      <w:autoSpaceDE w:val="0"/>
      <w:spacing w:before="120"/>
    </w:pPr>
    <w:rPr>
      <w:rFonts w:ascii="Arial" w:hAnsi="Arial"/>
      <w:szCs w:val="20"/>
      <w:lang w:eastAsia="ar-SA"/>
    </w:rPr>
  </w:style>
  <w:style w:type="paragraph" w:customStyle="1" w:styleId="afffffffffff1">
    <w:name w:val="текст сноски"/>
    <w:basedOn w:val="a1"/>
    <w:qFormat/>
    <w:rsid w:val="00482D63"/>
    <w:pPr>
      <w:widowControl w:val="0"/>
      <w:overflowPunct w:val="0"/>
      <w:autoSpaceDE w:val="0"/>
    </w:pPr>
    <w:rPr>
      <w:rFonts w:ascii="Arial" w:hAnsi="Arial"/>
      <w:sz w:val="20"/>
      <w:szCs w:val="20"/>
      <w:lang w:eastAsia="ar-SA"/>
    </w:rPr>
  </w:style>
  <w:style w:type="paragraph" w:customStyle="1" w:styleId="b6ed2">
    <w:name w:val="Ос¦b6edовной текст 2"/>
    <w:basedOn w:val="a1"/>
    <w:qFormat/>
    <w:rsid w:val="00482D63"/>
    <w:pPr>
      <w:widowControl w:val="0"/>
      <w:overflowPunct w:val="0"/>
      <w:autoSpaceDE w:val="0"/>
      <w:spacing w:line="288" w:lineRule="auto"/>
      <w:ind w:firstLine="425"/>
      <w:jc w:val="both"/>
    </w:pPr>
    <w:rPr>
      <w:rFonts w:ascii="Arial" w:hAnsi="Arial"/>
      <w:szCs w:val="20"/>
      <w:lang w:eastAsia="ar-SA"/>
    </w:rPr>
  </w:style>
  <w:style w:type="paragraph" w:customStyle="1" w:styleId="main">
    <w:name w:val="main"/>
    <w:basedOn w:val="a1"/>
    <w:qFormat/>
    <w:rsid w:val="00482D63"/>
    <w:pPr>
      <w:spacing w:before="280" w:after="280"/>
    </w:pPr>
    <w:rPr>
      <w:lang w:eastAsia="ar-SA"/>
    </w:rPr>
  </w:style>
  <w:style w:type="paragraph" w:customStyle="1" w:styleId="afffffffffff2">
    <w:name w:val="Готовый"/>
    <w:basedOn w:val="a1"/>
    <w:qFormat/>
    <w:rsid w:val="00482D6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ar-SA"/>
    </w:rPr>
  </w:style>
  <w:style w:type="paragraph" w:customStyle="1" w:styleId="1fffffa">
    <w:name w:val="Знак Знак Знак Знак Знак Знак Знак Знак Знак Знак Знак Знак1 Знак Знак Знак Знак"/>
    <w:basedOn w:val="a1"/>
    <w:qFormat/>
    <w:rsid w:val="00482D63"/>
    <w:pPr>
      <w:spacing w:after="160" w:line="240" w:lineRule="exact"/>
    </w:pPr>
    <w:rPr>
      <w:rFonts w:ascii="Verdana" w:hAnsi="Verdana"/>
      <w:sz w:val="20"/>
      <w:szCs w:val="20"/>
      <w:lang w:val="en-US" w:eastAsia="en-US"/>
    </w:rPr>
  </w:style>
  <w:style w:type="paragraph" w:customStyle="1" w:styleId="CharChar">
    <w:name w:val="Char Char"/>
    <w:basedOn w:val="a1"/>
    <w:qFormat/>
    <w:rsid w:val="00482D63"/>
    <w:pPr>
      <w:spacing w:after="160" w:line="240" w:lineRule="exact"/>
    </w:pPr>
    <w:rPr>
      <w:rFonts w:ascii="Verdana" w:hAnsi="Verdana"/>
      <w:sz w:val="20"/>
      <w:szCs w:val="20"/>
      <w:lang w:val="en-US" w:eastAsia="en-US"/>
    </w:rPr>
  </w:style>
  <w:style w:type="paragraph" w:customStyle="1" w:styleId="124">
    <w:name w:val="12 пт"/>
    <w:basedOn w:val="a1"/>
    <w:qFormat/>
    <w:rsid w:val="00482D63"/>
    <w:pPr>
      <w:autoSpaceDE w:val="0"/>
      <w:autoSpaceDN w:val="0"/>
      <w:adjustRightInd w:val="0"/>
      <w:jc w:val="center"/>
    </w:pPr>
    <w:rPr>
      <w:b/>
      <w:bCs/>
      <w:sz w:val="28"/>
      <w:szCs w:val="28"/>
    </w:rPr>
  </w:style>
  <w:style w:type="paragraph" w:customStyle="1" w:styleId="Text22">
    <w:name w:val="Text22"/>
    <w:qFormat/>
    <w:rsid w:val="00482D63"/>
    <w:pPr>
      <w:widowControl w:val="0"/>
      <w:autoSpaceDE w:val="0"/>
      <w:autoSpaceDN w:val="0"/>
      <w:adjustRightInd w:val="0"/>
      <w:jc w:val="right"/>
    </w:pPr>
    <w:rPr>
      <w:rFonts w:ascii="Times New Roman" w:eastAsia="Times New Roman" w:hAnsi="Times New Roman"/>
      <w:color w:val="000000"/>
      <w:sz w:val="28"/>
      <w:szCs w:val="28"/>
    </w:rPr>
  </w:style>
  <w:style w:type="character" w:styleId="afffffffffff3">
    <w:name w:val="Placeholder Text"/>
    <w:uiPriority w:val="99"/>
    <w:semiHidden/>
    <w:rsid w:val="00482D63"/>
    <w:rPr>
      <w:color w:val="808080"/>
    </w:rPr>
  </w:style>
  <w:style w:type="character" w:customStyle="1" w:styleId="323">
    <w:name w:val="Заголовок 3 Знак2"/>
    <w:rsid w:val="00482D63"/>
    <w:rPr>
      <w:sz w:val="24"/>
      <w:lang w:val="ru-RU" w:eastAsia="ar-SA" w:bidi="ar-SA"/>
    </w:rPr>
  </w:style>
  <w:style w:type="character" w:customStyle="1" w:styleId="610">
    <w:name w:val="Заголовок 6 Знак1"/>
    <w:semiHidden/>
    <w:locked/>
    <w:rsid w:val="00482D63"/>
    <w:rPr>
      <w:rFonts w:ascii="Calibri" w:hAnsi="Calibri"/>
      <w:b/>
      <w:bCs/>
      <w:sz w:val="22"/>
      <w:szCs w:val="22"/>
      <w:lang w:eastAsia="ar-SA"/>
    </w:rPr>
  </w:style>
  <w:style w:type="character" w:customStyle="1" w:styleId="exem1">
    <w:name w:val="exem1"/>
    <w:rsid w:val="00482D63"/>
    <w:rPr>
      <w:i/>
      <w:iCs w:val="0"/>
    </w:rPr>
  </w:style>
  <w:style w:type="character" w:customStyle="1" w:styleId="afffffffffff4">
    <w:name w:val="знак сноски"/>
    <w:rsid w:val="00482D63"/>
    <w:rPr>
      <w:vertAlign w:val="superscript"/>
    </w:rPr>
  </w:style>
  <w:style w:type="character" w:customStyle="1" w:styleId="per1">
    <w:name w:val="per1"/>
    <w:rsid w:val="00482D63"/>
    <w:rPr>
      <w:b/>
      <w:bCs w:val="0"/>
      <w:strike w:val="0"/>
      <w:dstrike w:val="0"/>
      <w:color w:val="5C5836"/>
      <w:sz w:val="20"/>
      <w:u w:val="none"/>
      <w:effect w:val="none"/>
    </w:rPr>
  </w:style>
  <w:style w:type="character" w:customStyle="1" w:styleId="prim1">
    <w:name w:val="prim1"/>
    <w:rsid w:val="00482D63"/>
    <w:rPr>
      <w:color w:val="5C5836"/>
      <w:sz w:val="16"/>
    </w:rPr>
  </w:style>
  <w:style w:type="character" w:customStyle="1" w:styleId="Q">
    <w:name w:val="Q"/>
    <w:rsid w:val="00482D63"/>
  </w:style>
  <w:style w:type="numbering" w:customStyle="1" w:styleId="WW8Num3">
    <w:name w:val="WW8Num3"/>
    <w:rsid w:val="00482D63"/>
    <w:pPr>
      <w:numPr>
        <w:numId w:val="3"/>
      </w:numPr>
    </w:pPr>
  </w:style>
  <w:style w:type="numbering" w:customStyle="1" w:styleId="WW8Num4">
    <w:name w:val="WW8Num4"/>
    <w:rsid w:val="00482D63"/>
    <w:pPr>
      <w:numPr>
        <w:numId w:val="4"/>
      </w:numPr>
    </w:pPr>
  </w:style>
  <w:style w:type="paragraph" w:customStyle="1" w:styleId="LO-Normal">
    <w:name w:val="LO-Normal"/>
    <w:qFormat/>
    <w:rsid w:val="00482D63"/>
    <w:pPr>
      <w:suppressAutoHyphens/>
      <w:autoSpaceDE w:val="0"/>
    </w:pPr>
    <w:rPr>
      <w:rFonts w:ascii="Times New Roman" w:eastAsia="Times New Roman" w:hAnsi="Times New Roman"/>
      <w:color w:val="000000"/>
      <w:sz w:val="24"/>
      <w:szCs w:val="24"/>
      <w:lang w:eastAsia="zh-CN"/>
    </w:rPr>
  </w:style>
  <w:style w:type="paragraph" w:customStyle="1" w:styleId="330">
    <w:name w:val="Основной текст 33"/>
    <w:basedOn w:val="a1"/>
    <w:qFormat/>
    <w:rsid w:val="00482D63"/>
    <w:pPr>
      <w:spacing w:after="120"/>
    </w:pPr>
    <w:rPr>
      <w:sz w:val="16"/>
      <w:szCs w:val="16"/>
      <w:lang w:eastAsia="zh-CN"/>
    </w:rPr>
  </w:style>
  <w:style w:type="paragraph" w:customStyle="1" w:styleId="LO-Normal1">
    <w:name w:val="LO-Normal1"/>
    <w:qFormat/>
    <w:rsid w:val="00482D63"/>
    <w:pPr>
      <w:suppressAutoHyphens/>
      <w:autoSpaceDE w:val="0"/>
    </w:pPr>
    <w:rPr>
      <w:rFonts w:ascii="Times New Roman" w:eastAsia="Times New Roman" w:hAnsi="Times New Roman"/>
      <w:color w:val="000000"/>
      <w:sz w:val="24"/>
      <w:szCs w:val="24"/>
      <w:lang w:eastAsia="zh-CN"/>
    </w:rPr>
  </w:style>
  <w:style w:type="character" w:customStyle="1" w:styleId="WW8Num2z3">
    <w:name w:val="WW8Num2z3"/>
    <w:rsid w:val="00482D63"/>
  </w:style>
  <w:style w:type="character" w:customStyle="1" w:styleId="WW8Num2z4">
    <w:name w:val="WW8Num2z4"/>
    <w:rsid w:val="00482D63"/>
  </w:style>
  <w:style w:type="character" w:customStyle="1" w:styleId="WW8Num2z5">
    <w:name w:val="WW8Num2z5"/>
    <w:rsid w:val="00482D63"/>
  </w:style>
  <w:style w:type="character" w:customStyle="1" w:styleId="WW8Num2z6">
    <w:name w:val="WW8Num2z6"/>
    <w:rsid w:val="00482D63"/>
  </w:style>
  <w:style w:type="character" w:customStyle="1" w:styleId="WW8Num2z7">
    <w:name w:val="WW8Num2z7"/>
    <w:rsid w:val="00482D63"/>
  </w:style>
  <w:style w:type="character" w:customStyle="1" w:styleId="WW8Num2z8">
    <w:name w:val="WW8Num2z8"/>
    <w:rsid w:val="00482D63"/>
  </w:style>
  <w:style w:type="character" w:customStyle="1" w:styleId="WW8NumSt3z0">
    <w:name w:val="WW8NumSt3z0"/>
    <w:rsid w:val="00482D63"/>
    <w:rPr>
      <w:rFonts w:ascii="Times New Roman" w:hAnsi="Times New Roman" w:cs="Times New Roman" w:hint="default"/>
    </w:rPr>
  </w:style>
  <w:style w:type="paragraph" w:customStyle="1" w:styleId="23c">
    <w:name w:val="Основной текст с отступом 23"/>
    <w:basedOn w:val="a1"/>
    <w:qFormat/>
    <w:rsid w:val="00482D63"/>
    <w:pPr>
      <w:overflowPunct w:val="0"/>
      <w:autoSpaceDE w:val="0"/>
      <w:autoSpaceDN w:val="0"/>
      <w:adjustRightInd w:val="0"/>
      <w:ind w:firstLine="720"/>
      <w:jc w:val="both"/>
    </w:pPr>
    <w:rPr>
      <w:sz w:val="28"/>
      <w:szCs w:val="20"/>
    </w:rPr>
  </w:style>
  <w:style w:type="paragraph" w:customStyle="1" w:styleId="3ff7">
    <w:name w:val="3"/>
    <w:basedOn w:val="a1"/>
    <w:next w:val="af1"/>
    <w:rsid w:val="00482D63"/>
    <w:pPr>
      <w:jc w:val="center"/>
    </w:pPr>
    <w:rPr>
      <w:b/>
      <w:sz w:val="28"/>
      <w:szCs w:val="20"/>
      <w:lang w:eastAsia="zh-CN"/>
    </w:rPr>
  </w:style>
  <w:style w:type="character" w:customStyle="1" w:styleId="s30">
    <w:name w:val="s3"/>
    <w:rsid w:val="00482D63"/>
  </w:style>
  <w:style w:type="paragraph" w:styleId="1fffffb">
    <w:name w:val="index 1"/>
    <w:basedOn w:val="a1"/>
    <w:next w:val="a1"/>
    <w:autoRedefine/>
    <w:uiPriority w:val="99"/>
    <w:unhideWhenUsed/>
    <w:qFormat/>
    <w:rsid w:val="00482D63"/>
    <w:pPr>
      <w:suppressAutoHyphens/>
      <w:ind w:left="220" w:hanging="220"/>
    </w:pPr>
    <w:rPr>
      <w:rFonts w:ascii="Calibri" w:eastAsia="Calibri" w:hAnsi="Calibri" w:cs="Calibri"/>
      <w:sz w:val="22"/>
      <w:szCs w:val="22"/>
      <w:lang w:eastAsia="en-US"/>
    </w:rPr>
  </w:style>
  <w:style w:type="paragraph" w:styleId="afffffffffff5">
    <w:name w:val="index heading"/>
    <w:basedOn w:val="a1"/>
    <w:unhideWhenUsed/>
    <w:qFormat/>
    <w:rsid w:val="00482D63"/>
    <w:pPr>
      <w:suppressLineNumbers/>
      <w:suppressAutoHyphens/>
      <w:spacing w:after="160" w:line="256" w:lineRule="auto"/>
    </w:pPr>
    <w:rPr>
      <w:rFonts w:ascii="Calibri" w:eastAsia="Calibri" w:hAnsi="Calibri" w:cs="Arial"/>
      <w:sz w:val="22"/>
      <w:szCs w:val="22"/>
      <w:lang w:eastAsia="en-US"/>
    </w:rPr>
  </w:style>
  <w:style w:type="paragraph" w:customStyle="1" w:styleId="WW-">
    <w:name w:val="WW-Заголовок"/>
    <w:basedOn w:val="a1"/>
    <w:qFormat/>
    <w:rsid w:val="00482D63"/>
    <w:pPr>
      <w:suppressAutoHyphens/>
      <w:spacing w:after="160" w:line="256" w:lineRule="auto"/>
      <w:jc w:val="center"/>
    </w:pPr>
    <w:rPr>
      <w:rFonts w:ascii="Calibri" w:eastAsia="Calibri" w:hAnsi="Calibri" w:cs="Calibri"/>
      <w:b/>
      <w:sz w:val="28"/>
      <w:szCs w:val="22"/>
      <w:lang w:eastAsia="en-US"/>
    </w:rPr>
  </w:style>
  <w:style w:type="character" w:customStyle="1" w:styleId="2fffa">
    <w:name w:val="Нижний колонтитул Знак2"/>
    <w:semiHidden/>
    <w:rsid w:val="00482D63"/>
    <w:rPr>
      <w:rFonts w:ascii="Calibri" w:eastAsia="Calibri" w:hAnsi="Calibri" w:cs="Calibri"/>
      <w:sz w:val="22"/>
      <w:szCs w:val="22"/>
      <w:lang w:eastAsia="en-US"/>
    </w:rPr>
  </w:style>
  <w:style w:type="character" w:customStyle="1" w:styleId="324">
    <w:name w:val="Основной текст с отступом 3 Знак2"/>
    <w:semiHidden/>
    <w:rsid w:val="00482D63"/>
    <w:rPr>
      <w:sz w:val="16"/>
      <w:szCs w:val="16"/>
    </w:rPr>
  </w:style>
  <w:style w:type="character" w:customStyle="1" w:styleId="2fffb">
    <w:name w:val="Тема примечания Знак2"/>
    <w:semiHidden/>
    <w:rsid w:val="00482D63"/>
    <w:rPr>
      <w:b/>
      <w:bCs/>
      <w:sz w:val="20"/>
      <w:szCs w:val="20"/>
    </w:rPr>
  </w:style>
  <w:style w:type="numbering" w:customStyle="1" w:styleId="WW8Num31">
    <w:name w:val="WW8Num31"/>
    <w:rsid w:val="00482D63"/>
  </w:style>
  <w:style w:type="numbering" w:customStyle="1" w:styleId="WW8Num41">
    <w:name w:val="WW8Num41"/>
    <w:rsid w:val="00482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6102">
      <w:bodyDiv w:val="1"/>
      <w:marLeft w:val="0"/>
      <w:marRight w:val="0"/>
      <w:marTop w:val="0"/>
      <w:marBottom w:val="0"/>
      <w:divBdr>
        <w:top w:val="none" w:sz="0" w:space="0" w:color="auto"/>
        <w:left w:val="none" w:sz="0" w:space="0" w:color="auto"/>
        <w:bottom w:val="none" w:sz="0" w:space="0" w:color="auto"/>
        <w:right w:val="none" w:sz="0" w:space="0" w:color="auto"/>
      </w:divBdr>
    </w:div>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470362807">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46809633">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026910447">
      <w:bodyDiv w:val="1"/>
      <w:marLeft w:val="0"/>
      <w:marRight w:val="0"/>
      <w:marTop w:val="0"/>
      <w:marBottom w:val="0"/>
      <w:divBdr>
        <w:top w:val="none" w:sz="0" w:space="0" w:color="auto"/>
        <w:left w:val="none" w:sz="0" w:space="0" w:color="auto"/>
        <w:bottom w:val="none" w:sz="0" w:space="0" w:color="auto"/>
        <w:right w:val="none" w:sz="0" w:space="0" w:color="auto"/>
      </w:divBdr>
    </w:div>
    <w:div w:id="1055352699">
      <w:bodyDiv w:val="1"/>
      <w:marLeft w:val="0"/>
      <w:marRight w:val="0"/>
      <w:marTop w:val="0"/>
      <w:marBottom w:val="0"/>
      <w:divBdr>
        <w:top w:val="none" w:sz="0" w:space="0" w:color="auto"/>
        <w:left w:val="none" w:sz="0" w:space="0" w:color="auto"/>
        <w:bottom w:val="none" w:sz="0" w:space="0" w:color="auto"/>
        <w:right w:val="none" w:sz="0" w:space="0" w:color="auto"/>
      </w:divBdr>
    </w:div>
    <w:div w:id="1083911253">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40289915">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13890556">
      <w:bodyDiv w:val="1"/>
      <w:marLeft w:val="0"/>
      <w:marRight w:val="0"/>
      <w:marTop w:val="0"/>
      <w:marBottom w:val="0"/>
      <w:divBdr>
        <w:top w:val="none" w:sz="0" w:space="0" w:color="auto"/>
        <w:left w:val="none" w:sz="0" w:space="0" w:color="auto"/>
        <w:bottom w:val="none" w:sz="0" w:space="0" w:color="auto"/>
        <w:right w:val="none" w:sz="0" w:space="0" w:color="auto"/>
      </w:divBdr>
    </w:div>
    <w:div w:id="1426998142">
      <w:bodyDiv w:val="1"/>
      <w:marLeft w:val="0"/>
      <w:marRight w:val="0"/>
      <w:marTop w:val="0"/>
      <w:marBottom w:val="0"/>
      <w:divBdr>
        <w:top w:val="none" w:sz="0" w:space="0" w:color="auto"/>
        <w:left w:val="none" w:sz="0" w:space="0" w:color="auto"/>
        <w:bottom w:val="none" w:sz="0" w:space="0" w:color="auto"/>
        <w:right w:val="none" w:sz="0" w:space="0" w:color="auto"/>
      </w:divBdr>
    </w:div>
    <w:div w:id="1432552673">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596593679">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63007122">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46300926">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8FBFA-DC50-4562-B391-6763D397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1</Pages>
  <Words>388</Words>
  <Characters>2215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156</cp:revision>
  <cp:lastPrinted>2026-02-16T11:29:00Z</cp:lastPrinted>
  <dcterms:created xsi:type="dcterms:W3CDTF">2026-05-26T08:20:00Z</dcterms:created>
  <dcterms:modified xsi:type="dcterms:W3CDTF">2026-07-09T11:00:00Z</dcterms:modified>
</cp:coreProperties>
</file>